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C0051" w14:textId="77777777" w:rsidR="00901BC4" w:rsidRDefault="00901BC4">
      <w:pPr>
        <w:pStyle w:val="Enttegche"/>
        <w:pageBreakBefore/>
      </w:pPr>
      <w:bookmarkStart w:id="0" w:name="_Toc526222884"/>
      <w:bookmarkStart w:id="1" w:name="_Toc526222885"/>
      <w:bookmarkEnd w:id="0"/>
      <w:bookmarkEnd w:id="1"/>
    </w:p>
    <w:p w14:paraId="2DA4EAAF" w14:textId="77777777" w:rsidR="00901BC4" w:rsidRDefault="00FC34A8">
      <w:pPr>
        <w:pStyle w:val="RedaliaNormal"/>
        <w:jc w:val="center"/>
      </w:pPr>
      <w:r>
        <w:rPr>
          <w:noProof/>
        </w:rPr>
        <w:drawing>
          <wp:inline distT="0" distB="0" distL="0" distR="0" wp14:anchorId="75287847" wp14:editId="2C9B43CA">
            <wp:extent cx="5066665" cy="15716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6665" cy="1571625"/>
                    </a:xfrm>
                    <a:prstGeom prst="rect">
                      <a:avLst/>
                    </a:prstGeom>
                    <a:noFill/>
                  </pic:spPr>
                </pic:pic>
              </a:graphicData>
            </a:graphic>
          </wp:inline>
        </w:drawing>
      </w:r>
    </w:p>
    <w:p w14:paraId="2ACC0B73" w14:textId="77777777" w:rsidR="00901BC4" w:rsidRDefault="00901BC4">
      <w:pPr>
        <w:pStyle w:val="RedaliaNormal"/>
        <w:jc w:val="center"/>
      </w:pPr>
    </w:p>
    <w:p w14:paraId="70E00661" w14:textId="77777777" w:rsidR="00901BC4" w:rsidRDefault="00901BC4">
      <w:pPr>
        <w:pStyle w:val="RedaliaNormal"/>
        <w:jc w:val="center"/>
      </w:pPr>
    </w:p>
    <w:p w14:paraId="5D619BA4" w14:textId="77777777" w:rsidR="00901BC4" w:rsidRDefault="009C3481">
      <w:pPr>
        <w:pStyle w:val="RedaliaTitredocument"/>
        <w:tabs>
          <w:tab w:val="clear" w:pos="8505"/>
        </w:tabs>
        <w:rPr>
          <w:b w:val="0"/>
          <w:bCs/>
          <w:sz w:val="22"/>
          <w:szCs w:val="22"/>
        </w:rPr>
      </w:pPr>
      <w:r>
        <w:rPr>
          <w:sz w:val="32"/>
          <w:szCs w:val="16"/>
        </w:rPr>
        <w:t>ACCORD-CADRE DE SERVICES COURANTS</w:t>
      </w:r>
    </w:p>
    <w:p w14:paraId="049CCBB5" w14:textId="77777777" w:rsidR="00901BC4" w:rsidRDefault="00901BC4">
      <w:pPr>
        <w:pStyle w:val="RedaliaTitredocument"/>
        <w:rPr>
          <w:b w:val="0"/>
          <w:bCs/>
          <w:sz w:val="22"/>
          <w:szCs w:val="22"/>
        </w:rPr>
      </w:pPr>
    </w:p>
    <w:p w14:paraId="0E3F8C2A" w14:textId="77777777" w:rsidR="00901BC4" w:rsidRDefault="00901BC4">
      <w:pPr>
        <w:pStyle w:val="RedaliaTitredocument"/>
        <w:rPr>
          <w:b w:val="0"/>
          <w:bCs/>
          <w:sz w:val="22"/>
          <w:szCs w:val="22"/>
        </w:rPr>
      </w:pPr>
    </w:p>
    <w:p w14:paraId="36F0DD95" w14:textId="77777777" w:rsidR="00901BC4" w:rsidRDefault="009C3481">
      <w:pPr>
        <w:pStyle w:val="RedaliaTitredocument"/>
        <w:rPr>
          <w:bCs/>
          <w:sz w:val="32"/>
          <w:szCs w:val="28"/>
        </w:rPr>
      </w:pPr>
      <w:r>
        <w:rPr>
          <w:sz w:val="32"/>
          <w:szCs w:val="16"/>
        </w:rPr>
        <w:t>Acte d’engagement</w:t>
      </w:r>
    </w:p>
    <w:p w14:paraId="51716B0E" w14:textId="77777777" w:rsidR="00901BC4" w:rsidRDefault="002556DA">
      <w:pPr>
        <w:pStyle w:val="RedaliaNormal"/>
        <w:jc w:val="center"/>
      </w:pPr>
      <w:r>
        <w:rPr>
          <w:b/>
          <w:bCs/>
          <w:sz w:val="32"/>
          <w:szCs w:val="28"/>
        </w:rPr>
        <w:t>N°26-</w:t>
      </w:r>
      <w:r w:rsidR="009C3481">
        <w:rPr>
          <w:b/>
          <w:bCs/>
          <w:sz w:val="32"/>
          <w:szCs w:val="28"/>
        </w:rPr>
        <w:t>5</w:t>
      </w:r>
      <w:r w:rsidR="008A0928">
        <w:rPr>
          <w:b/>
          <w:bCs/>
          <w:sz w:val="32"/>
          <w:szCs w:val="28"/>
        </w:rPr>
        <w:t>4</w:t>
      </w:r>
    </w:p>
    <w:p w14:paraId="0724CE55" w14:textId="77777777" w:rsidR="00901BC4" w:rsidRDefault="00901BC4">
      <w:pPr>
        <w:pStyle w:val="RedaliaNormal"/>
        <w:jc w:val="center"/>
      </w:pPr>
    </w:p>
    <w:p w14:paraId="2A0C48FB" w14:textId="77777777" w:rsidR="00901BC4" w:rsidRDefault="009C3481">
      <w:pPr>
        <w:pStyle w:val="RedaliaSoustitredocument"/>
        <w:rPr>
          <w:rStyle w:val="Policepardfaut1"/>
          <w:rFonts w:ascii="Wingdings" w:eastAsia="Wingdings" w:hAnsi="Wingdings" w:cs="Wingdings"/>
          <w:b/>
          <w:bCs/>
          <w:szCs w:val="28"/>
        </w:rPr>
      </w:pPr>
      <w:r>
        <w:rPr>
          <w:b/>
          <w:bCs/>
          <w:u w:val="single"/>
        </w:rPr>
        <w:t>Lots :</w:t>
      </w:r>
    </w:p>
    <w:p w14:paraId="34587E34" w14:textId="77777777" w:rsidR="00901BC4" w:rsidRDefault="009C3481">
      <w:pPr>
        <w:pStyle w:val="RedaliaSoustitredocument"/>
        <w:rPr>
          <w:rStyle w:val="Policepardfaut1"/>
          <w:rFonts w:ascii="Wingdings" w:eastAsia="Wingdings" w:hAnsi="Wingdings" w:cs="Wingdings"/>
          <w:b/>
          <w:bCs/>
          <w:szCs w:val="28"/>
        </w:rPr>
      </w:pPr>
      <w:r>
        <w:rPr>
          <w:rStyle w:val="Policepardfaut1"/>
          <w:rFonts w:ascii="Wingdings" w:eastAsia="Wingdings" w:hAnsi="Wingdings" w:cs="Wingdings"/>
          <w:b/>
          <w:bCs/>
          <w:szCs w:val="28"/>
        </w:rPr>
        <w:t></w:t>
      </w:r>
      <w:r>
        <w:rPr>
          <w:rStyle w:val="Policepardfaut1"/>
          <w:b/>
          <w:bCs/>
          <w:szCs w:val="28"/>
        </w:rPr>
        <w:t xml:space="preserve"> Lot n°</w:t>
      </w:r>
      <w:r>
        <w:rPr>
          <w:rStyle w:val="Policepardfaut1"/>
          <w:b/>
          <w:bCs/>
        </w:rPr>
        <w:t>01 : Déchets d’Activités de Soins à Risques Infectieux (DASRI)</w:t>
      </w:r>
    </w:p>
    <w:p w14:paraId="41EE737F" w14:textId="77777777" w:rsidR="00901BC4" w:rsidRDefault="009C3481">
      <w:pPr>
        <w:pStyle w:val="RedaliaSoustitredocument"/>
        <w:rPr>
          <w:rStyle w:val="Policepardfaut1"/>
          <w:rFonts w:ascii="Wingdings" w:eastAsia="Wingdings" w:hAnsi="Wingdings" w:cs="Wingdings"/>
          <w:b/>
          <w:bCs/>
          <w:szCs w:val="28"/>
        </w:rPr>
      </w:pPr>
      <w:r>
        <w:rPr>
          <w:rStyle w:val="Policepardfaut1"/>
          <w:rFonts w:ascii="Wingdings" w:eastAsia="Wingdings" w:hAnsi="Wingdings" w:cs="Wingdings"/>
          <w:b/>
          <w:bCs/>
          <w:szCs w:val="28"/>
        </w:rPr>
        <w:t></w:t>
      </w:r>
      <w:r>
        <w:rPr>
          <w:rStyle w:val="Policepardfaut1"/>
          <w:b/>
          <w:bCs/>
          <w:szCs w:val="28"/>
        </w:rPr>
        <w:t xml:space="preserve"> Lot n°</w:t>
      </w:r>
      <w:r>
        <w:rPr>
          <w:rStyle w:val="Policepardfaut1"/>
          <w:b/>
          <w:bCs/>
        </w:rPr>
        <w:t>02 : Déchets chimiques et déchets industriels et dangereux (DID)</w:t>
      </w:r>
    </w:p>
    <w:p w14:paraId="73D1AA79" w14:textId="77777777" w:rsidR="00901BC4" w:rsidRDefault="009C3481">
      <w:pPr>
        <w:pStyle w:val="RedaliaSoustitredocument"/>
      </w:pPr>
      <w:r>
        <w:rPr>
          <w:rStyle w:val="Policepardfaut1"/>
          <w:rFonts w:ascii="Wingdings" w:eastAsia="Wingdings" w:hAnsi="Wingdings" w:cs="Wingdings"/>
          <w:b/>
          <w:bCs/>
          <w:szCs w:val="28"/>
        </w:rPr>
        <w:t></w:t>
      </w:r>
      <w:r>
        <w:rPr>
          <w:rStyle w:val="Policepardfaut1"/>
          <w:b/>
          <w:bCs/>
          <w:szCs w:val="28"/>
        </w:rPr>
        <w:t xml:space="preserve"> Lot n°</w:t>
      </w:r>
      <w:r>
        <w:rPr>
          <w:rStyle w:val="Policepardfaut1"/>
          <w:b/>
          <w:bCs/>
        </w:rPr>
        <w:t>03 : Déchets Industriels Banals (DIB)</w:t>
      </w:r>
    </w:p>
    <w:p w14:paraId="4D85CDE8" w14:textId="77777777" w:rsidR="00901BC4" w:rsidRDefault="00901BC4">
      <w:pPr>
        <w:pStyle w:val="RedaliaNormal"/>
        <w:jc w:val="center"/>
      </w:pPr>
    </w:p>
    <w:p w14:paraId="21391121" w14:textId="77777777" w:rsidR="00901BC4" w:rsidRDefault="00901BC4">
      <w:pPr>
        <w:pStyle w:val="RedaliaNormal"/>
        <w:jc w:val="center"/>
      </w:pPr>
    </w:p>
    <w:tbl>
      <w:tblPr>
        <w:tblW w:w="0" w:type="auto"/>
        <w:jc w:val="center"/>
        <w:tblLayout w:type="fixed"/>
        <w:tblLook w:val="0000" w:firstRow="0" w:lastRow="0" w:firstColumn="0" w:lastColumn="0" w:noHBand="0" w:noVBand="0"/>
      </w:tblPr>
      <w:tblGrid>
        <w:gridCol w:w="9166"/>
      </w:tblGrid>
      <w:tr w:rsidR="00901BC4" w14:paraId="110ED6FD" w14:textId="77777777">
        <w:trPr>
          <w:trHeight w:val="1003"/>
          <w:jc w:val="center"/>
        </w:trPr>
        <w:tc>
          <w:tcPr>
            <w:tcW w:w="9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2DC48" w14:textId="77777777" w:rsidR="00901BC4" w:rsidRDefault="009C3481">
            <w:pPr>
              <w:pStyle w:val="RedaliaNormal"/>
              <w:jc w:val="center"/>
              <w:rPr>
                <w:rFonts w:cs="Calibri"/>
                <w:sz w:val="32"/>
                <w:szCs w:val="28"/>
              </w:rPr>
            </w:pPr>
            <w:r>
              <w:rPr>
                <w:rFonts w:cs="Calibri"/>
                <w:b/>
                <w:bCs/>
                <w:sz w:val="32"/>
                <w:szCs w:val="28"/>
              </w:rPr>
              <w:t>Objet de la consultation :</w:t>
            </w:r>
          </w:p>
          <w:p w14:paraId="76D97FF5" w14:textId="77777777" w:rsidR="00901BC4" w:rsidRDefault="009C3481">
            <w:pPr>
              <w:pStyle w:val="RedaliaNormal"/>
              <w:jc w:val="center"/>
            </w:pPr>
            <w:r>
              <w:rPr>
                <w:rFonts w:cs="Calibri"/>
                <w:sz w:val="32"/>
                <w:szCs w:val="28"/>
              </w:rPr>
              <w:t>Collecte, transport et traitement des déchets de l'Université de Toulon</w:t>
            </w:r>
          </w:p>
        </w:tc>
      </w:tr>
    </w:tbl>
    <w:p w14:paraId="015A5A7E" w14:textId="77777777" w:rsidR="00901BC4" w:rsidRDefault="00901BC4">
      <w:pPr>
        <w:pStyle w:val="RedaliaNormal"/>
        <w:jc w:val="center"/>
      </w:pPr>
    </w:p>
    <w:p w14:paraId="024E3831" w14:textId="77777777" w:rsidR="00901BC4" w:rsidRDefault="00901BC4">
      <w:pPr>
        <w:pStyle w:val="RedaliaNormal"/>
        <w:jc w:val="center"/>
      </w:pPr>
    </w:p>
    <w:p w14:paraId="0DCE6DEC" w14:textId="77777777" w:rsidR="00901BC4" w:rsidRDefault="009C3481">
      <w:pPr>
        <w:pStyle w:val="RedaliaNormal"/>
        <w:jc w:val="center"/>
      </w:pPr>
      <w:r>
        <w:rPr>
          <w:b/>
          <w:bCs/>
        </w:rPr>
        <w:t>Procédure adaptée – Articles R. 2123-1 à R. 2123-7 du Code de la commande publique</w:t>
      </w:r>
    </w:p>
    <w:p w14:paraId="435BA59A" w14:textId="77777777" w:rsidR="00901BC4" w:rsidRDefault="00901BC4">
      <w:pPr>
        <w:pStyle w:val="RedaliaNormal"/>
        <w:jc w:val="center"/>
      </w:pPr>
    </w:p>
    <w:p w14:paraId="2DECCC3E" w14:textId="77777777" w:rsidR="00901BC4" w:rsidRDefault="00901BC4">
      <w:pPr>
        <w:pStyle w:val="RedaliaNormal"/>
        <w:jc w:val="center"/>
      </w:pPr>
    </w:p>
    <w:p w14:paraId="706426A9" w14:textId="77777777" w:rsidR="00901BC4" w:rsidRDefault="009C3481">
      <w:pPr>
        <w:pStyle w:val="RdaliaTitredestableaux"/>
        <w:rPr>
          <w:bCs/>
        </w:rPr>
      </w:pPr>
      <w:r>
        <w:t>Acheteur :</w:t>
      </w:r>
    </w:p>
    <w:p w14:paraId="4D2C0DD1" w14:textId="77777777" w:rsidR="00901BC4" w:rsidRDefault="009C3481">
      <w:pPr>
        <w:pStyle w:val="RedaliaNormal"/>
        <w:jc w:val="center"/>
      </w:pPr>
      <w:r>
        <w:rPr>
          <w:b/>
          <w:bCs/>
        </w:rPr>
        <w:t>Université de Toulon</w:t>
      </w:r>
    </w:p>
    <w:p w14:paraId="2E1ADE79" w14:textId="77777777" w:rsidR="00901BC4" w:rsidRDefault="009C3481">
      <w:pPr>
        <w:pStyle w:val="RedaliaNormal"/>
        <w:jc w:val="center"/>
      </w:pPr>
      <w:r>
        <w:t xml:space="preserve">  CS 60584   83041 TOULON Cedex 9</w:t>
      </w:r>
    </w:p>
    <w:p w14:paraId="57D58FBD" w14:textId="77777777" w:rsidR="00901BC4" w:rsidRDefault="009C3481">
      <w:pPr>
        <w:pStyle w:val="RedaliaNormal"/>
        <w:jc w:val="center"/>
      </w:pPr>
      <w:r>
        <w:t>Tél. : +33 0494142688</w:t>
      </w:r>
    </w:p>
    <w:p w14:paraId="36F81FF3" w14:textId="77777777" w:rsidR="00901BC4" w:rsidRDefault="00901BC4">
      <w:pPr>
        <w:pStyle w:val="RedaliaNormal"/>
        <w:jc w:val="center"/>
      </w:pPr>
    </w:p>
    <w:p w14:paraId="67EE8265" w14:textId="77777777" w:rsidR="00901BC4" w:rsidRDefault="00901BC4">
      <w:pPr>
        <w:pStyle w:val="RedaliaNormal"/>
        <w:jc w:val="center"/>
      </w:pPr>
    </w:p>
    <w:p w14:paraId="440D43B8" w14:textId="77777777" w:rsidR="00901BC4" w:rsidRDefault="009C3481">
      <w:pPr>
        <w:pStyle w:val="RedaliaNormal"/>
        <w:tabs>
          <w:tab w:val="left" w:leader="dot" w:pos="8280"/>
        </w:tabs>
        <w:jc w:val="center"/>
      </w:pPr>
      <w:r>
        <w:rPr>
          <w:i/>
          <w:iCs/>
        </w:rPr>
        <w:t>Cet acte d’engagement constitue la réponse au lot n</w:t>
      </w:r>
      <w:proofErr w:type="gramStart"/>
      <w:r>
        <w:rPr>
          <w:i/>
          <w:iCs/>
        </w:rPr>
        <w:t>°:…</w:t>
      </w:r>
      <w:proofErr w:type="gramEnd"/>
      <w:r>
        <w:rPr>
          <w:i/>
          <w:iCs/>
        </w:rPr>
        <w:t>………</w:t>
      </w:r>
    </w:p>
    <w:p w14:paraId="4BEBBA51" w14:textId="77777777" w:rsidR="00901BC4" w:rsidRDefault="009C3481" w:rsidP="00D12AF0">
      <w:pPr>
        <w:pStyle w:val="RdaliaLgende"/>
        <w:jc w:val="center"/>
      </w:pPr>
      <w:r>
        <w:t>(Le candidat remplit un acte d’engagement par lot et en précise le n° ci-dessus)</w:t>
      </w:r>
    </w:p>
    <w:p w14:paraId="2D57926A" w14:textId="77777777" w:rsidR="00901BC4" w:rsidRDefault="00901BC4">
      <w:pPr>
        <w:pStyle w:val="RedaliaNormal"/>
        <w:pageBreakBefore/>
      </w:pPr>
    </w:p>
    <w:p w14:paraId="1398AFF2" w14:textId="77777777" w:rsidR="00901BC4" w:rsidRDefault="009C3481">
      <w:pPr>
        <w:pStyle w:val="RdaliaTitredossier"/>
      </w:pPr>
      <w:r>
        <w:t>Sommaire</w:t>
      </w:r>
    </w:p>
    <w:p w14:paraId="63A29CAC" w14:textId="77777777" w:rsidR="00901BC4" w:rsidRDefault="009C3481">
      <w:pPr>
        <w:pStyle w:val="TM11"/>
        <w:tabs>
          <w:tab w:val="clear" w:pos="9072"/>
          <w:tab w:val="right" w:leader="dot" w:pos="9070"/>
        </w:tabs>
      </w:pPr>
      <w:r>
        <w:fldChar w:fldCharType="begin"/>
      </w:r>
      <w:r>
        <w:instrText xml:space="preserve"> TOC \t "Redalia Titre 3,3,Redalia Titre 2,2,Redalia Titre 1,1" \h</w:instrText>
      </w:r>
      <w:r>
        <w:fldChar w:fldCharType="separate"/>
      </w:r>
      <w:hyperlink w:anchor="__RefHeading__83023_260004787" w:history="1">
        <w:r>
          <w:rPr>
            <w:rStyle w:val="Lienhypertexte"/>
          </w:rPr>
          <w:t>1. Objet de l'accord-cadre</w:t>
        </w:r>
        <w:r>
          <w:rPr>
            <w:rStyle w:val="Lienhypertexte"/>
          </w:rPr>
          <w:tab/>
          <w:t>4</w:t>
        </w:r>
      </w:hyperlink>
    </w:p>
    <w:p w14:paraId="70615071" w14:textId="77777777" w:rsidR="00901BC4" w:rsidRDefault="008332CE">
      <w:pPr>
        <w:pStyle w:val="TM21"/>
        <w:tabs>
          <w:tab w:val="clear" w:pos="9072"/>
          <w:tab w:val="right" w:leader="dot" w:pos="9070"/>
        </w:tabs>
      </w:pPr>
      <w:hyperlink w:anchor="__RefHeading__83025_260004787" w:history="1">
        <w:r w:rsidR="009C3481">
          <w:rPr>
            <w:rStyle w:val="Lienhypertexte"/>
          </w:rPr>
          <w:t>1.1 Décomposition en lots et fractionnement à bons de commande</w:t>
        </w:r>
        <w:r w:rsidR="009C3481">
          <w:rPr>
            <w:rStyle w:val="Lienhypertexte"/>
          </w:rPr>
          <w:tab/>
          <w:t>4</w:t>
        </w:r>
      </w:hyperlink>
    </w:p>
    <w:p w14:paraId="6057F6B6" w14:textId="77777777" w:rsidR="00901BC4" w:rsidRDefault="008332CE">
      <w:pPr>
        <w:pStyle w:val="TM11"/>
        <w:tabs>
          <w:tab w:val="clear" w:pos="9072"/>
          <w:tab w:val="right" w:leader="dot" w:pos="9070"/>
        </w:tabs>
      </w:pPr>
      <w:hyperlink w:anchor="__RefHeading__83027_260004787" w:history="1">
        <w:r w:rsidR="009C3481">
          <w:rPr>
            <w:rStyle w:val="Lienhypertexte"/>
          </w:rPr>
          <w:t>2. Intervenants à l'accord-cadre</w:t>
        </w:r>
        <w:r w:rsidR="009C3481">
          <w:rPr>
            <w:rStyle w:val="Lienhypertexte"/>
          </w:rPr>
          <w:tab/>
          <w:t>4</w:t>
        </w:r>
      </w:hyperlink>
    </w:p>
    <w:p w14:paraId="29A0811B" w14:textId="77777777" w:rsidR="00901BC4" w:rsidRDefault="008332CE">
      <w:pPr>
        <w:pStyle w:val="TM21"/>
        <w:tabs>
          <w:tab w:val="clear" w:pos="9072"/>
          <w:tab w:val="right" w:leader="dot" w:pos="9070"/>
        </w:tabs>
      </w:pPr>
      <w:hyperlink w:anchor="__RefHeading__83029_260004787" w:history="1">
        <w:r w:rsidR="009C3481">
          <w:rPr>
            <w:rStyle w:val="Lienhypertexte"/>
          </w:rPr>
          <w:t>2.1 Acheteur</w:t>
        </w:r>
        <w:r w:rsidR="009C3481">
          <w:rPr>
            <w:rStyle w:val="Lienhypertexte"/>
          </w:rPr>
          <w:tab/>
          <w:t>4</w:t>
        </w:r>
      </w:hyperlink>
    </w:p>
    <w:p w14:paraId="0D85AC3F" w14:textId="77777777" w:rsidR="00901BC4" w:rsidRDefault="008332CE">
      <w:pPr>
        <w:pStyle w:val="TM31"/>
        <w:tabs>
          <w:tab w:val="clear" w:pos="9072"/>
          <w:tab w:val="right" w:leader="dot" w:pos="9070"/>
        </w:tabs>
      </w:pPr>
      <w:hyperlink w:anchor="__RefHeading__83031_260004787" w:history="1">
        <w:r w:rsidR="009C3481">
          <w:rPr>
            <w:rStyle w:val="Lienhypertexte"/>
          </w:rPr>
          <w:t>2.1.1 Personne habilitée à donner les renseignements relatifs aux nantissements et cessions de créances</w:t>
        </w:r>
        <w:r w:rsidR="009C3481">
          <w:rPr>
            <w:rStyle w:val="Lienhypertexte"/>
          </w:rPr>
          <w:tab/>
          <w:t>4</w:t>
        </w:r>
      </w:hyperlink>
    </w:p>
    <w:p w14:paraId="5C2DB2A5" w14:textId="77777777" w:rsidR="00901BC4" w:rsidRDefault="008332CE">
      <w:pPr>
        <w:pStyle w:val="TM31"/>
        <w:tabs>
          <w:tab w:val="clear" w:pos="9072"/>
          <w:tab w:val="right" w:leader="dot" w:pos="9070"/>
        </w:tabs>
      </w:pPr>
      <w:hyperlink w:anchor="__RefHeading__83033_260004787" w:history="1">
        <w:r w:rsidR="009C3481">
          <w:rPr>
            <w:rStyle w:val="Lienhypertexte"/>
          </w:rPr>
          <w:t>2.1.2 Comptable public assignataire des paiements</w:t>
        </w:r>
        <w:r w:rsidR="009C3481">
          <w:rPr>
            <w:rStyle w:val="Lienhypertexte"/>
          </w:rPr>
          <w:tab/>
          <w:t>5</w:t>
        </w:r>
      </w:hyperlink>
    </w:p>
    <w:p w14:paraId="602B41E6" w14:textId="77777777" w:rsidR="00901BC4" w:rsidRDefault="008332CE">
      <w:pPr>
        <w:pStyle w:val="TM21"/>
        <w:tabs>
          <w:tab w:val="clear" w:pos="9072"/>
          <w:tab w:val="right" w:leader="dot" w:pos="9070"/>
        </w:tabs>
      </w:pPr>
      <w:hyperlink w:anchor="__RefHeading__83035_260004787" w:history="1">
        <w:r w:rsidR="009C3481">
          <w:rPr>
            <w:rStyle w:val="Lienhypertexte"/>
          </w:rPr>
          <w:t>2.2 Contractant</w:t>
        </w:r>
        <w:r w:rsidR="009C3481">
          <w:rPr>
            <w:rStyle w:val="Lienhypertexte"/>
          </w:rPr>
          <w:tab/>
          <w:t>5</w:t>
        </w:r>
      </w:hyperlink>
    </w:p>
    <w:p w14:paraId="768C0C36" w14:textId="77777777" w:rsidR="00901BC4" w:rsidRDefault="008332CE">
      <w:pPr>
        <w:pStyle w:val="TM11"/>
        <w:tabs>
          <w:tab w:val="clear" w:pos="9072"/>
          <w:tab w:val="right" w:leader="dot" w:pos="9070"/>
        </w:tabs>
      </w:pPr>
      <w:hyperlink w:anchor="__RefHeading__83037_260004787" w:history="1">
        <w:r w:rsidR="009C3481">
          <w:rPr>
            <w:rStyle w:val="Lienhypertexte"/>
          </w:rPr>
          <w:t>3. Durée de l'accord-cadre – Délais d’exécution – Reconduction</w:t>
        </w:r>
        <w:r w:rsidR="009C3481">
          <w:rPr>
            <w:rStyle w:val="Lienhypertexte"/>
          </w:rPr>
          <w:tab/>
          <w:t>6</w:t>
        </w:r>
      </w:hyperlink>
    </w:p>
    <w:p w14:paraId="75BD76E3" w14:textId="77777777" w:rsidR="00901BC4" w:rsidRDefault="008332CE">
      <w:pPr>
        <w:pStyle w:val="TM21"/>
        <w:tabs>
          <w:tab w:val="clear" w:pos="9072"/>
          <w:tab w:val="right" w:leader="dot" w:pos="9070"/>
        </w:tabs>
      </w:pPr>
      <w:hyperlink w:anchor="__RefHeading__83039_260004787" w:history="1">
        <w:r w:rsidR="009C3481">
          <w:rPr>
            <w:rStyle w:val="Lienhypertexte"/>
          </w:rPr>
          <w:t>3.1 Durée de l'accord-cadre</w:t>
        </w:r>
        <w:r w:rsidR="009C3481">
          <w:rPr>
            <w:rStyle w:val="Lienhypertexte"/>
          </w:rPr>
          <w:tab/>
          <w:t>7</w:t>
        </w:r>
      </w:hyperlink>
    </w:p>
    <w:p w14:paraId="0086EBAA" w14:textId="77777777" w:rsidR="00901BC4" w:rsidRDefault="008332CE">
      <w:pPr>
        <w:pStyle w:val="TM21"/>
        <w:tabs>
          <w:tab w:val="clear" w:pos="9072"/>
          <w:tab w:val="right" w:leader="dot" w:pos="9070"/>
        </w:tabs>
      </w:pPr>
      <w:hyperlink w:anchor="__RefHeading__83041_260004787" w:history="1">
        <w:r w:rsidR="009C3481">
          <w:rPr>
            <w:rStyle w:val="Lienhypertexte"/>
          </w:rPr>
          <w:t>3.2 Délai d’exécution des bons de commande</w:t>
        </w:r>
        <w:r w:rsidR="009C3481">
          <w:rPr>
            <w:rStyle w:val="Lienhypertexte"/>
          </w:rPr>
          <w:tab/>
          <w:t>7</w:t>
        </w:r>
      </w:hyperlink>
    </w:p>
    <w:p w14:paraId="530B7C59" w14:textId="77777777" w:rsidR="00901BC4" w:rsidRDefault="008332CE">
      <w:pPr>
        <w:pStyle w:val="TM21"/>
        <w:tabs>
          <w:tab w:val="clear" w:pos="9072"/>
          <w:tab w:val="right" w:leader="dot" w:pos="9070"/>
        </w:tabs>
      </w:pPr>
      <w:hyperlink w:anchor="__RefHeading__83043_260004787" w:history="1">
        <w:r w:rsidR="009C3481">
          <w:rPr>
            <w:rStyle w:val="Lienhypertexte"/>
          </w:rPr>
          <w:t>3.3 Reconduction</w:t>
        </w:r>
        <w:r w:rsidR="009C3481">
          <w:rPr>
            <w:rStyle w:val="Lienhypertexte"/>
          </w:rPr>
          <w:tab/>
          <w:t>7</w:t>
        </w:r>
      </w:hyperlink>
    </w:p>
    <w:p w14:paraId="7AAE46E2" w14:textId="77777777" w:rsidR="00901BC4" w:rsidRDefault="008332CE">
      <w:pPr>
        <w:pStyle w:val="TM11"/>
        <w:tabs>
          <w:tab w:val="clear" w:pos="9072"/>
          <w:tab w:val="right" w:leader="dot" w:pos="9070"/>
        </w:tabs>
      </w:pPr>
      <w:hyperlink w:anchor="__RefHeading__83045_260004787" w:history="1">
        <w:r w:rsidR="009C3481">
          <w:rPr>
            <w:rStyle w:val="Lienhypertexte"/>
          </w:rPr>
          <w:t>4. Prix</w:t>
        </w:r>
        <w:r w:rsidR="009C3481">
          <w:rPr>
            <w:rStyle w:val="Lienhypertexte"/>
          </w:rPr>
          <w:tab/>
          <w:t>7</w:t>
        </w:r>
      </w:hyperlink>
    </w:p>
    <w:p w14:paraId="0AE24EA1" w14:textId="77777777" w:rsidR="00901BC4" w:rsidRDefault="008332CE">
      <w:pPr>
        <w:pStyle w:val="TM11"/>
        <w:tabs>
          <w:tab w:val="clear" w:pos="9072"/>
          <w:tab w:val="right" w:leader="dot" w:pos="9070"/>
        </w:tabs>
      </w:pPr>
      <w:hyperlink w:anchor="__RefHeading__83047_260004787" w:history="1">
        <w:r w:rsidR="009C3481">
          <w:rPr>
            <w:rStyle w:val="Lienhypertexte"/>
          </w:rPr>
          <w:t>5. Prestations similaires</w:t>
        </w:r>
        <w:r w:rsidR="009C3481">
          <w:rPr>
            <w:rStyle w:val="Lienhypertexte"/>
          </w:rPr>
          <w:tab/>
          <w:t>8</w:t>
        </w:r>
      </w:hyperlink>
    </w:p>
    <w:p w14:paraId="26EF3A26" w14:textId="77777777" w:rsidR="00901BC4" w:rsidRDefault="008332CE">
      <w:pPr>
        <w:pStyle w:val="TM11"/>
        <w:tabs>
          <w:tab w:val="clear" w:pos="9072"/>
          <w:tab w:val="right" w:leader="dot" w:pos="9070"/>
        </w:tabs>
      </w:pPr>
      <w:hyperlink w:anchor="__RefHeading__83049_260004787" w:history="1">
        <w:r w:rsidR="009C3481">
          <w:rPr>
            <w:rStyle w:val="Lienhypertexte"/>
          </w:rPr>
          <w:t>6. Avance</w:t>
        </w:r>
        <w:r w:rsidR="009C3481">
          <w:rPr>
            <w:rStyle w:val="Lienhypertexte"/>
          </w:rPr>
          <w:tab/>
          <w:t>8</w:t>
        </w:r>
      </w:hyperlink>
    </w:p>
    <w:p w14:paraId="42969E78" w14:textId="77777777" w:rsidR="00901BC4" w:rsidRDefault="008332CE">
      <w:pPr>
        <w:pStyle w:val="TM11"/>
        <w:tabs>
          <w:tab w:val="clear" w:pos="9072"/>
          <w:tab w:val="right" w:leader="dot" w:pos="9070"/>
        </w:tabs>
      </w:pPr>
      <w:hyperlink w:anchor="__RefHeading__83051_260004787" w:history="1">
        <w:r w:rsidR="009C3481">
          <w:rPr>
            <w:rStyle w:val="Lienhypertexte"/>
          </w:rPr>
          <w:t>7. Développement durable – Dimension environnementale</w:t>
        </w:r>
        <w:r w:rsidR="009C3481">
          <w:rPr>
            <w:rStyle w:val="Lienhypertexte"/>
          </w:rPr>
          <w:tab/>
          <w:t>8</w:t>
        </w:r>
      </w:hyperlink>
    </w:p>
    <w:p w14:paraId="274A3331" w14:textId="77777777" w:rsidR="00901BC4" w:rsidRDefault="008332CE">
      <w:pPr>
        <w:pStyle w:val="TM21"/>
        <w:tabs>
          <w:tab w:val="clear" w:pos="9072"/>
          <w:tab w:val="right" w:leader="dot" w:pos="9070"/>
        </w:tabs>
      </w:pPr>
      <w:hyperlink w:anchor="__RefHeading__83053_260004787" w:history="1">
        <w:r w:rsidR="009C3481">
          <w:rPr>
            <w:rStyle w:val="Lienhypertexte"/>
          </w:rPr>
          <w:t>7.1 Conditions d’exécution environnementales</w:t>
        </w:r>
        <w:r w:rsidR="009C3481">
          <w:rPr>
            <w:rStyle w:val="Lienhypertexte"/>
          </w:rPr>
          <w:tab/>
          <w:t>8</w:t>
        </w:r>
      </w:hyperlink>
    </w:p>
    <w:p w14:paraId="649AB138" w14:textId="77777777" w:rsidR="00901BC4" w:rsidRDefault="008332CE">
      <w:pPr>
        <w:pStyle w:val="TM11"/>
        <w:tabs>
          <w:tab w:val="clear" w:pos="9072"/>
          <w:tab w:val="right" w:leader="dot" w:pos="9070"/>
        </w:tabs>
      </w:pPr>
      <w:hyperlink w:anchor="__RefHeading__83055_260004787" w:history="1">
        <w:r w:rsidR="009C3481">
          <w:rPr>
            <w:rStyle w:val="Lienhypertexte"/>
          </w:rPr>
          <w:t>8. Signature du candidat</w:t>
        </w:r>
        <w:r w:rsidR="009C3481">
          <w:rPr>
            <w:rStyle w:val="Lienhypertexte"/>
          </w:rPr>
          <w:tab/>
          <w:t>9</w:t>
        </w:r>
      </w:hyperlink>
    </w:p>
    <w:p w14:paraId="1D8DAA0E" w14:textId="77777777" w:rsidR="00901BC4" w:rsidRDefault="008332CE">
      <w:pPr>
        <w:pStyle w:val="TM11"/>
        <w:tabs>
          <w:tab w:val="clear" w:pos="9072"/>
          <w:tab w:val="right" w:leader="dot" w:pos="9070"/>
        </w:tabs>
      </w:pPr>
      <w:hyperlink w:anchor="__RefHeading__83057_260004787" w:history="1">
        <w:r w:rsidR="009C3481">
          <w:rPr>
            <w:rStyle w:val="Lienhypertexte"/>
          </w:rPr>
          <w:t>9. Acceptation de l’offre</w:t>
        </w:r>
        <w:r w:rsidR="009C3481">
          <w:rPr>
            <w:rStyle w:val="Lienhypertexte"/>
          </w:rPr>
          <w:tab/>
          <w:t>9</w:t>
        </w:r>
      </w:hyperlink>
    </w:p>
    <w:p w14:paraId="5EC1A676" w14:textId="77777777" w:rsidR="00901BC4" w:rsidRDefault="008332CE">
      <w:pPr>
        <w:pStyle w:val="TM11"/>
        <w:tabs>
          <w:tab w:val="clear" w:pos="9072"/>
          <w:tab w:val="right" w:leader="dot" w:pos="9070"/>
        </w:tabs>
      </w:pPr>
      <w:hyperlink w:anchor="__RefHeading__83059_260004787" w:history="1">
        <w:r w:rsidR="009C3481">
          <w:rPr>
            <w:rStyle w:val="Lienhypertexte"/>
          </w:rPr>
          <w:t>10. Date d'effet de l'accord-cadre</w:t>
        </w:r>
        <w:r w:rsidR="009C3481">
          <w:rPr>
            <w:rStyle w:val="Lienhypertexte"/>
          </w:rPr>
          <w:tab/>
          <w:t>10</w:t>
        </w:r>
      </w:hyperlink>
    </w:p>
    <w:p w14:paraId="461BF2BB" w14:textId="77777777" w:rsidR="00901BC4" w:rsidRDefault="009C3481">
      <w:pPr>
        <w:pStyle w:val="Normal1"/>
      </w:pPr>
      <w:r>
        <w:fldChar w:fldCharType="end"/>
      </w:r>
    </w:p>
    <w:p w14:paraId="393BBF0F" w14:textId="77777777" w:rsidR="00901BC4" w:rsidRPr="008E6A60" w:rsidRDefault="00901BC4">
      <w:pPr>
        <w:pStyle w:val="RedaliaNormal"/>
        <w:pageBreakBefore/>
        <w:rPr>
          <w:sz w:val="2"/>
        </w:rPr>
      </w:pPr>
    </w:p>
    <w:p w14:paraId="441D7518" w14:textId="77777777" w:rsidR="00901BC4" w:rsidRDefault="009C3481">
      <w:pPr>
        <w:pStyle w:val="RedaliaTitre1"/>
        <w:ind w:left="0" w:firstLine="0"/>
      </w:pPr>
      <w:bookmarkStart w:id="2" w:name="__RefHeading__83023_260004787"/>
      <w:bookmarkStart w:id="3" w:name="_Toc193359285"/>
      <w:bookmarkStart w:id="4" w:name="_Toc483841853"/>
      <w:bookmarkEnd w:id="2"/>
      <w:bookmarkEnd w:id="3"/>
      <w:bookmarkEnd w:id="4"/>
      <w:r>
        <w:t>Objet de l'accord-cadre</w:t>
      </w:r>
    </w:p>
    <w:p w14:paraId="392200F8" w14:textId="77777777" w:rsidR="00901BC4" w:rsidRDefault="009C3481">
      <w:pPr>
        <w:pStyle w:val="RedaliaNormal"/>
      </w:pPr>
      <w:r>
        <w:t>Le présent accord-cadre a pour objet : Collecte, transport et traitement des déchets de l'Université de Toulon.</w:t>
      </w:r>
    </w:p>
    <w:p w14:paraId="688C0F78" w14:textId="77777777" w:rsidR="00901BC4" w:rsidRDefault="009C3481">
      <w:pPr>
        <w:pStyle w:val="RedaliaTitre2"/>
        <w:ind w:left="0" w:firstLine="0"/>
      </w:pPr>
      <w:bookmarkStart w:id="5" w:name="__RefHeading__83025_260004787"/>
      <w:bookmarkEnd w:id="5"/>
      <w:r>
        <w:t>Décomposition en lots et fractionnement à bons de commande</w:t>
      </w:r>
    </w:p>
    <w:p w14:paraId="603A6594" w14:textId="77777777" w:rsidR="00901BC4" w:rsidRDefault="009C3481">
      <w:pPr>
        <w:pStyle w:val="RedaliaNormal"/>
      </w:pPr>
      <w:r>
        <w:t>Les prestations sont réparties en lot(s) désigné(s) ci-après :</w:t>
      </w:r>
    </w:p>
    <w:p w14:paraId="3B57C9B0" w14:textId="77777777" w:rsidR="00901BC4" w:rsidRDefault="009C3481" w:rsidP="00D12AF0">
      <w:pPr>
        <w:pStyle w:val="RedaliaRetraitavecpuce"/>
        <w:numPr>
          <w:ilvl w:val="0"/>
          <w:numId w:val="9"/>
        </w:numPr>
      </w:pPr>
      <w:r>
        <w:t>Lot n°01 : Déchets d’Activités de Soins à Risques Infectieux (DASRI)</w:t>
      </w:r>
    </w:p>
    <w:p w14:paraId="31E1467F" w14:textId="77777777" w:rsidR="00901BC4" w:rsidRDefault="009C3481" w:rsidP="00D12AF0">
      <w:pPr>
        <w:pStyle w:val="RedaliaRetraitavecpuce"/>
        <w:numPr>
          <w:ilvl w:val="0"/>
          <w:numId w:val="9"/>
        </w:numPr>
      </w:pPr>
      <w:r>
        <w:t>Lot n°02 : Déchets chimiques et déchets industriels et dangereux (DID)</w:t>
      </w:r>
    </w:p>
    <w:p w14:paraId="2A5A3CA5" w14:textId="77777777" w:rsidR="00901BC4" w:rsidRDefault="009C3481" w:rsidP="00D12AF0">
      <w:pPr>
        <w:pStyle w:val="RedaliaRetraitavecpuce"/>
        <w:numPr>
          <w:ilvl w:val="0"/>
          <w:numId w:val="9"/>
        </w:numPr>
      </w:pPr>
      <w:r>
        <w:t>Lot n°03 : Déchets Industriels Banals (DIB)</w:t>
      </w:r>
    </w:p>
    <w:p w14:paraId="62D55CDB" w14:textId="77777777" w:rsidR="00901BC4" w:rsidRDefault="00901BC4">
      <w:pPr>
        <w:pStyle w:val="RedaliaNormal"/>
      </w:pPr>
    </w:p>
    <w:p w14:paraId="2E583260" w14:textId="77777777" w:rsidR="00901BC4" w:rsidRDefault="009C3481">
      <w:pPr>
        <w:pStyle w:val="RedaliaNormal"/>
      </w:pPr>
      <w:r>
        <w:t>Les prestations des différents lots font l’objet d’un fractionnement en bons de commande au sens des articles R. 2162-13 et R. 2162-14 du Code de la commande publique.</w:t>
      </w:r>
    </w:p>
    <w:p w14:paraId="0891472C" w14:textId="77777777" w:rsidR="00901BC4" w:rsidRDefault="009C3481">
      <w:pPr>
        <w:pStyle w:val="RedaliaNormal"/>
      </w:pPr>
      <w:r>
        <w:t xml:space="preserve">La commande sera notifiée par le représentant de la personne publique par l’émission de bons de commande </w:t>
      </w:r>
      <w:r w:rsidR="001F5565">
        <w:t>annuel prévisionnel puis régularisé chaque fin d’année.</w:t>
      </w:r>
    </w:p>
    <w:p w14:paraId="48642299" w14:textId="77777777" w:rsidR="00901BC4" w:rsidRDefault="009C3481">
      <w:pPr>
        <w:pStyle w:val="RedaliaNormal"/>
      </w:pPr>
      <w:r>
        <w:t>L'accord-cadre est un accord-cadre à bons de commande avec un maximum fixé en valeur.</w:t>
      </w:r>
    </w:p>
    <w:p w14:paraId="44902997" w14:textId="77777777" w:rsidR="00901BC4" w:rsidRDefault="009C3481">
      <w:pPr>
        <w:pStyle w:val="RedaliaNormal"/>
      </w:pPr>
      <w:r>
        <w:t>L'accord-cadre sera conclu avec un seul opérateur économique.</w:t>
      </w:r>
    </w:p>
    <w:p w14:paraId="69984FCF" w14:textId="77777777" w:rsidR="00D12AF0" w:rsidRDefault="00D12AF0">
      <w:pPr>
        <w:pStyle w:val="RedaliaNormal"/>
      </w:pPr>
    </w:p>
    <w:p w14:paraId="133A9CC2" w14:textId="77777777" w:rsidR="00901BC4" w:rsidRDefault="009C3481">
      <w:pPr>
        <w:pStyle w:val="RedaliaTitre1"/>
        <w:ind w:left="0" w:firstLine="0"/>
      </w:pPr>
      <w:bookmarkStart w:id="6" w:name="__RefHeading__83027_260004787"/>
      <w:bookmarkStart w:id="7" w:name="_Toc193359286"/>
      <w:bookmarkEnd w:id="6"/>
      <w:bookmarkEnd w:id="7"/>
      <w:r>
        <w:t>Intervenants à l'accord-cadre</w:t>
      </w:r>
    </w:p>
    <w:p w14:paraId="4A9C68D0" w14:textId="77777777" w:rsidR="00901BC4" w:rsidRDefault="009C3481">
      <w:pPr>
        <w:pStyle w:val="RedaliaTitre2"/>
        <w:ind w:left="0" w:firstLine="0"/>
        <w:rPr>
          <w:b/>
          <w:bCs/>
        </w:rPr>
      </w:pPr>
      <w:bookmarkStart w:id="8" w:name="__RefHeading__83029_260004787"/>
      <w:bookmarkEnd w:id="8"/>
      <w:r>
        <w:t>Acheteur</w:t>
      </w:r>
    </w:p>
    <w:p w14:paraId="6D6DBF16" w14:textId="77777777" w:rsidR="00901BC4" w:rsidRDefault="009C3481">
      <w:pPr>
        <w:pStyle w:val="RedaliaNormal"/>
      </w:pPr>
      <w:r>
        <w:rPr>
          <w:b/>
          <w:bCs/>
        </w:rPr>
        <w:t>Université de Toulon</w:t>
      </w:r>
    </w:p>
    <w:p w14:paraId="2648B2CB" w14:textId="77777777" w:rsidR="00901BC4" w:rsidRDefault="009C3481">
      <w:pPr>
        <w:pStyle w:val="RedaliaNormal"/>
      </w:pPr>
      <w:r>
        <w:t>Adresse :   CS 60584   83041 TOULON Cedex 9</w:t>
      </w:r>
    </w:p>
    <w:p w14:paraId="4DFFDCB4" w14:textId="77777777" w:rsidR="00901BC4" w:rsidRDefault="009C3481">
      <w:pPr>
        <w:pStyle w:val="RedaliaNormal"/>
      </w:pPr>
      <w:r>
        <w:t>Téléphone : +33 049414</w:t>
      </w:r>
      <w:r w:rsidR="00D12AF0">
        <w:t>2814</w:t>
      </w:r>
    </w:p>
    <w:p w14:paraId="6BC2BFC0" w14:textId="77777777" w:rsidR="00901BC4" w:rsidRDefault="009C3481">
      <w:pPr>
        <w:pStyle w:val="RedaliaNormal"/>
      </w:pPr>
      <w:r>
        <w:t>Mail : pole-achat@univ-tln.fr</w:t>
      </w:r>
    </w:p>
    <w:p w14:paraId="29432B34" w14:textId="77777777" w:rsidR="00901BC4" w:rsidRDefault="00901BC4">
      <w:pPr>
        <w:pStyle w:val="RedaliaNormal"/>
      </w:pPr>
    </w:p>
    <w:p w14:paraId="10DD2683" w14:textId="77777777" w:rsidR="00901BC4" w:rsidRDefault="009C3481">
      <w:pPr>
        <w:pStyle w:val="RedaliaNormal"/>
      </w:pPr>
      <w:r>
        <w:t xml:space="preserve">Représenté par : </w:t>
      </w:r>
      <w:r>
        <w:rPr>
          <w:rStyle w:val="Policepardfaut1"/>
          <w:b/>
          <w:bCs/>
        </w:rPr>
        <w:t>Xavier LEROUX</w:t>
      </w:r>
      <w:r>
        <w:t>, Président.</w:t>
      </w:r>
    </w:p>
    <w:p w14:paraId="0F1B210C" w14:textId="77777777" w:rsidR="00901BC4" w:rsidRDefault="009C3481">
      <w:pPr>
        <w:pStyle w:val="RedaliaNormal"/>
      </w:pPr>
      <w:r>
        <w:t>Référence de l'arrêté de désignation de la personne signataire de l'accord-cadre : Délibération de compétences accordée par le conseil d'administration au président CA-2024-37 du 4 juillet 2026.</w:t>
      </w:r>
    </w:p>
    <w:p w14:paraId="1ECF7857" w14:textId="77777777" w:rsidR="00901BC4" w:rsidRDefault="009C3481">
      <w:pPr>
        <w:pStyle w:val="RedaliaTitre3"/>
        <w:ind w:left="0" w:firstLine="0"/>
      </w:pPr>
      <w:bookmarkStart w:id="9" w:name="__RefHeading__83031_260004787"/>
      <w:bookmarkEnd w:id="9"/>
      <w:r>
        <w:t>Personne habilitée à donner les renseignements relatifs aux nantissements et cessions de créances</w:t>
      </w:r>
    </w:p>
    <w:p w14:paraId="1848772D" w14:textId="77777777" w:rsidR="00901BC4" w:rsidRDefault="009C3481">
      <w:pPr>
        <w:pStyle w:val="RedaliaNormal"/>
      </w:pPr>
      <w:r>
        <w:t>Sabine Carpentier Responsable du pôle achat – CS 60584 83041 Toulon cedex 9</w:t>
      </w:r>
    </w:p>
    <w:p w14:paraId="2F10BD75" w14:textId="77777777" w:rsidR="00901BC4" w:rsidRDefault="009C3481">
      <w:pPr>
        <w:pStyle w:val="RedaliaNormal"/>
      </w:pPr>
      <w:r>
        <w:t xml:space="preserve">pole-achat@univ-tln.fr </w:t>
      </w:r>
    </w:p>
    <w:p w14:paraId="30410F9D" w14:textId="77777777" w:rsidR="00901BC4" w:rsidRDefault="009C3481">
      <w:pPr>
        <w:pStyle w:val="RedaliaNormal"/>
      </w:pPr>
      <w:r>
        <w:t>04 94 14 26 88.</w:t>
      </w:r>
    </w:p>
    <w:p w14:paraId="4B00D945" w14:textId="77777777" w:rsidR="00901BC4" w:rsidRDefault="009C3481">
      <w:pPr>
        <w:pStyle w:val="RedaliaTitre3"/>
        <w:ind w:left="0" w:firstLine="0"/>
      </w:pPr>
      <w:bookmarkStart w:id="10" w:name="__RefHeading__83033_260004787"/>
      <w:bookmarkEnd w:id="10"/>
      <w:r>
        <w:t>Comptable public assignataire des paiements</w:t>
      </w:r>
    </w:p>
    <w:p w14:paraId="7A9C00BB" w14:textId="77777777" w:rsidR="00901BC4" w:rsidRDefault="009C3481">
      <w:pPr>
        <w:pStyle w:val="RedaliaNormal"/>
      </w:pPr>
      <w:r>
        <w:t>M</w:t>
      </w:r>
      <w:r w:rsidR="00D12AF0">
        <w:t>onsieur l'Agent</w:t>
      </w:r>
      <w:r>
        <w:t xml:space="preserve"> comptable.</w:t>
      </w:r>
    </w:p>
    <w:p w14:paraId="4DD50FE0" w14:textId="77777777" w:rsidR="00901BC4" w:rsidRDefault="009C3481">
      <w:pPr>
        <w:pStyle w:val="RedaliaNormal"/>
      </w:pPr>
      <w:r>
        <w:t>Les cessions de créance doivent être notifiées ou les nantissements signifiés à l’organisme désigné ci-dessus.</w:t>
      </w:r>
    </w:p>
    <w:p w14:paraId="01CEEDA7" w14:textId="77777777" w:rsidR="00901BC4" w:rsidRDefault="009C3481">
      <w:pPr>
        <w:pStyle w:val="RedaliaTitre2"/>
        <w:ind w:left="0" w:firstLine="0"/>
      </w:pPr>
      <w:bookmarkStart w:id="11" w:name="__RefHeading__83035_260004787"/>
      <w:bookmarkStart w:id="12" w:name="_Toc174160389"/>
      <w:bookmarkStart w:id="13" w:name="_Toc192648939"/>
      <w:bookmarkEnd w:id="11"/>
      <w:r>
        <w:lastRenderedPageBreak/>
        <w:t>Contractant</w:t>
      </w:r>
      <w:bookmarkEnd w:id="12"/>
      <w:bookmarkEnd w:id="13"/>
    </w:p>
    <w:p w14:paraId="7A7FDB02" w14:textId="77777777" w:rsidR="00901BC4" w:rsidRDefault="009C3481">
      <w:pPr>
        <w:pStyle w:val="RedaliaNormal"/>
      </w:pPr>
      <w:r>
        <w:t>Après avoir pris connaissance du Cahier des Clauses Administratives Particulières (CCAP) et des documents qui sont mentionnés au présent acte d'engagement,</w:t>
      </w:r>
    </w:p>
    <w:p w14:paraId="1601D68A" w14:textId="77777777" w:rsidR="00D12AF0" w:rsidRDefault="009C3481" w:rsidP="00D12AF0">
      <w:pPr>
        <w:pStyle w:val="RdaliaRetraitniveau2"/>
        <w:numPr>
          <w:ilvl w:val="0"/>
          <w:numId w:val="10"/>
        </w:numPr>
      </w:pPr>
      <w:r>
        <w:t>JE M'ENGAGE, sans réserve, conformément aux conditions, clauses et prescriptions des documents visés ci-dessus à exécuter les prestations définies ci-après, aux condi</w:t>
      </w:r>
      <w:r w:rsidR="002556DA">
        <w:t>tions qui constituent mon offre,</w:t>
      </w:r>
    </w:p>
    <w:p w14:paraId="5F902B72" w14:textId="77777777" w:rsidR="00D12AF0" w:rsidRDefault="009C3481" w:rsidP="00D12AF0">
      <w:pPr>
        <w:pStyle w:val="RdaliaRetraitniveau2"/>
        <w:numPr>
          <w:ilvl w:val="0"/>
          <w:numId w:val="10"/>
        </w:numPr>
      </w:pPr>
      <w:r>
        <w:t>J’AFFIRME, sous peine de résiliation de plein droit de l'accord-cadre, que je suis titulaire d'une police d'assurance garantissant l'ensemble de</w:t>
      </w:r>
      <w:r w:rsidR="002556DA">
        <w:t>s responsabilités que j'encours,</w:t>
      </w:r>
    </w:p>
    <w:p w14:paraId="38DFA0E9" w14:textId="77777777" w:rsidR="00901BC4" w:rsidRDefault="009C3481" w:rsidP="00D12AF0">
      <w:pPr>
        <w:pStyle w:val="RdaliaRetraitniveau2"/>
        <w:numPr>
          <w:ilvl w:val="0"/>
          <w:numId w:val="10"/>
        </w:numPr>
      </w:pPr>
      <w:r>
        <w:t>JE CONFIRME, sous peine de résiliation de plein droit de l'accord-cadre, que les sous-traitants proposés sont également titulaires de polices d’assurances garantissant les responsabilités qu’ils encourent.</w:t>
      </w:r>
    </w:p>
    <w:p w14:paraId="762CE514" w14:textId="77777777" w:rsidR="00901BC4" w:rsidRDefault="00901BC4">
      <w:pPr>
        <w:pStyle w:val="RedaliaNormal"/>
      </w:pPr>
    </w:p>
    <w:p w14:paraId="335D39AF" w14:textId="77777777" w:rsidR="00901BC4" w:rsidRDefault="009C3481">
      <w:pPr>
        <w:pStyle w:val="RedaliaNormal"/>
      </w:pPr>
      <w:r>
        <w:t>L'offre ainsi présentée ne nous lie toutefois que si l’attribution de l'accord-cadre a lieu dans un délai de 120 jours à compter de la date limite de réception des offres.</w:t>
      </w:r>
    </w:p>
    <w:p w14:paraId="1A7ACD83" w14:textId="77777777" w:rsidR="00901BC4" w:rsidRDefault="00901BC4">
      <w:pPr>
        <w:pStyle w:val="RedaliaNormal"/>
      </w:pPr>
    </w:p>
    <w:p w14:paraId="742AD362" w14:textId="77777777" w:rsidR="00901BC4" w:rsidRDefault="009C3481">
      <w:pPr>
        <w:pStyle w:val="RedaliaNormal"/>
        <w:pBdr>
          <w:top w:val="single" w:sz="4" w:space="1" w:color="000000"/>
          <w:left w:val="single" w:sz="4" w:space="4" w:color="000000"/>
          <w:bottom w:val="single" w:sz="4" w:space="1" w:color="000000"/>
          <w:right w:val="single" w:sz="4" w:space="4" w:color="000000"/>
        </w:pBdr>
      </w:pPr>
      <w:bookmarkStart w:id="14" w:name="formcheckbox_off_11"/>
      <w:r>
        <w:rPr>
          <w:rStyle w:val="Policepardfaut1"/>
          <w:rFonts w:ascii="Wingdings" w:eastAsia="Wingdings" w:hAnsi="Wingdings" w:cs="Wingdings"/>
        </w:rPr>
        <w:t></w:t>
      </w:r>
      <w:bookmarkEnd w:id="14"/>
      <w:r>
        <w:t xml:space="preserve"> </w:t>
      </w:r>
      <w:r>
        <w:rPr>
          <w:rStyle w:val="Policepardfaut1"/>
          <w:b/>
        </w:rPr>
        <w:t>Le signataire :</w:t>
      </w:r>
    </w:p>
    <w:p w14:paraId="29FC4AAB" w14:textId="77777777" w:rsidR="00901BC4" w:rsidRDefault="009C3481">
      <w:pPr>
        <w:pStyle w:val="RedaliaNormal"/>
        <w:pBdr>
          <w:top w:val="single" w:sz="4" w:space="1" w:color="000000"/>
          <w:left w:val="single" w:sz="4" w:space="4" w:color="000000"/>
          <w:bottom w:val="single" w:sz="4" w:space="1" w:color="000000"/>
          <w:right w:val="single" w:sz="4" w:space="4" w:color="000000"/>
        </w:pBdr>
      </w:pPr>
      <w:r>
        <w:t xml:space="preserve">                                               </w:t>
      </w:r>
      <w:bookmarkStart w:id="15" w:name="formcheckbox_off_12"/>
      <w:r>
        <w:rPr>
          <w:rStyle w:val="Policepardfaut1"/>
          <w:rFonts w:ascii="Wingdings" w:eastAsia="Wingdings" w:hAnsi="Wingdings" w:cs="Wingdings"/>
        </w:rPr>
        <w:t></w:t>
      </w:r>
      <w:bookmarkEnd w:id="15"/>
      <w:r>
        <w:t xml:space="preserve"> s’engage, sur la base de son offre et pour son propre compte à exécuter les prestations demandées dans les conditions définies ci-après ;</w:t>
      </w:r>
    </w:p>
    <w:p w14:paraId="4EC94388" w14:textId="77777777" w:rsidR="00901BC4" w:rsidRDefault="009C3481">
      <w:pPr>
        <w:pStyle w:val="RedaliaNormal"/>
        <w:pBdr>
          <w:top w:val="single" w:sz="4" w:space="1" w:color="000000"/>
          <w:left w:val="single" w:sz="4" w:space="4" w:color="000000"/>
          <w:bottom w:val="single" w:sz="4" w:space="1" w:color="000000"/>
          <w:right w:val="single" w:sz="4" w:space="4" w:color="000000"/>
        </w:pBdr>
      </w:pPr>
      <w:r>
        <w:t xml:space="preserve">                                               </w:t>
      </w:r>
      <w:bookmarkStart w:id="16" w:name="formcheckbox_off_13"/>
      <w:r>
        <w:rPr>
          <w:rStyle w:val="Policepardfaut1"/>
          <w:rFonts w:ascii="Wingdings" w:eastAsia="Wingdings" w:hAnsi="Wingdings" w:cs="Wingdings"/>
        </w:rPr>
        <w:t></w:t>
      </w:r>
      <w:bookmarkEnd w:id="16"/>
      <w:r>
        <w:t xml:space="preserve"> engage la société ........................................... </w:t>
      </w:r>
      <w:proofErr w:type="gramStart"/>
      <w:r>
        <w:t>sur</w:t>
      </w:r>
      <w:proofErr w:type="gramEnd"/>
      <w:r>
        <w:t xml:space="preserve"> la base de son offre à exécuter les prestations demandées dans les conditions définies ci-après ;</w:t>
      </w:r>
    </w:p>
    <w:p w14:paraId="1A30A834" w14:textId="77777777" w:rsidR="00901BC4" w:rsidRPr="00D12AF0" w:rsidRDefault="00901BC4">
      <w:pPr>
        <w:pStyle w:val="RedaliaNormal"/>
        <w:rPr>
          <w:sz w:val="4"/>
        </w:rPr>
      </w:pPr>
    </w:p>
    <w:p w14:paraId="57B186AA" w14:textId="77777777" w:rsidR="00901BC4" w:rsidRDefault="009C3481">
      <w:pPr>
        <w:pStyle w:val="RedaliaNormal"/>
        <w:pBdr>
          <w:top w:val="single" w:sz="4" w:space="1" w:color="000000"/>
          <w:left w:val="single" w:sz="4" w:space="4" w:color="000000"/>
          <w:bottom w:val="single" w:sz="4" w:space="1" w:color="000000"/>
          <w:right w:val="single" w:sz="4" w:space="4" w:color="000000"/>
        </w:pBdr>
      </w:pPr>
      <w:bookmarkStart w:id="17" w:name="formcheckbox_off_14"/>
      <w:r>
        <w:rPr>
          <w:rStyle w:val="Policepardfaut1"/>
          <w:rFonts w:ascii="Wingdings" w:eastAsia="Wingdings" w:hAnsi="Wingdings" w:cs="Wingdings"/>
        </w:rPr>
        <w:t></w:t>
      </w:r>
      <w:bookmarkEnd w:id="17"/>
      <w:r>
        <w:t xml:space="preserve"> </w:t>
      </w:r>
      <w:r>
        <w:rPr>
          <w:rStyle w:val="Policepardfaut1"/>
          <w:b/>
        </w:rPr>
        <w:t xml:space="preserve">Le mandataire </w:t>
      </w:r>
      <w:r>
        <w:rPr>
          <w:rStyle w:val="Policepardfaut1"/>
          <w:b/>
          <w:position w:val="6"/>
          <w:sz w:val="14"/>
        </w:rPr>
        <w:t>(1) </w:t>
      </w:r>
      <w:r>
        <w:rPr>
          <w:rStyle w:val="Policepardfaut1"/>
          <w:b/>
        </w:rPr>
        <w:t>:</w:t>
      </w:r>
    </w:p>
    <w:p w14:paraId="5088154D" w14:textId="77777777" w:rsidR="00901BC4" w:rsidRDefault="009C3481">
      <w:pPr>
        <w:pStyle w:val="RedaliaNormal"/>
        <w:pBdr>
          <w:top w:val="single" w:sz="4" w:space="1" w:color="000000"/>
          <w:left w:val="single" w:sz="4" w:space="4" w:color="000000"/>
          <w:bottom w:val="single" w:sz="4" w:space="1" w:color="000000"/>
          <w:right w:val="single" w:sz="4" w:space="4" w:color="000000"/>
        </w:pBdr>
      </w:pPr>
      <w:r>
        <w:t xml:space="preserve">                                               </w:t>
      </w:r>
      <w:bookmarkStart w:id="18" w:name="formcheckbox_off_15"/>
      <w:r>
        <w:rPr>
          <w:rStyle w:val="Policepardfaut1"/>
          <w:rFonts w:ascii="Wingdings" w:eastAsia="Wingdings" w:hAnsi="Wingdings" w:cs="Wingdings"/>
        </w:rPr>
        <w:t></w:t>
      </w:r>
      <w:bookmarkEnd w:id="18"/>
      <w:r>
        <w:t xml:space="preserve"> du groupement solidaire </w:t>
      </w:r>
    </w:p>
    <w:p w14:paraId="0FA61A3F" w14:textId="77777777" w:rsidR="00901BC4" w:rsidRDefault="009C3481">
      <w:pPr>
        <w:pStyle w:val="RedaliaNormal"/>
        <w:pBdr>
          <w:top w:val="single" w:sz="4" w:space="1" w:color="000000"/>
          <w:left w:val="single" w:sz="4" w:space="4" w:color="000000"/>
          <w:bottom w:val="single" w:sz="4" w:space="1" w:color="000000"/>
          <w:right w:val="single" w:sz="4" w:space="4" w:color="000000"/>
        </w:pBdr>
      </w:pPr>
      <w:r>
        <w:t xml:space="preserve">                                               </w:t>
      </w:r>
      <w:bookmarkStart w:id="19" w:name="formcheckbox_off_16"/>
      <w:r>
        <w:rPr>
          <w:rStyle w:val="Policepardfaut1"/>
          <w:rFonts w:ascii="Wingdings" w:eastAsia="Wingdings" w:hAnsi="Wingdings" w:cs="Wingdings"/>
        </w:rPr>
        <w:t></w:t>
      </w:r>
      <w:bookmarkEnd w:id="19"/>
      <w:r>
        <w:t xml:space="preserve"> solidaire du groupement conjoint </w:t>
      </w:r>
    </w:p>
    <w:p w14:paraId="72498C3F" w14:textId="77777777" w:rsidR="00901BC4" w:rsidRDefault="009C3481" w:rsidP="00D12AF0">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w:t>
      </w:r>
      <w:r>
        <w:rPr>
          <w:rStyle w:val="Policepardfaut1"/>
          <w:b/>
          <w:bCs/>
          <w:position w:val="6"/>
          <w:sz w:val="14"/>
        </w:rPr>
        <w:t>(2)</w:t>
      </w:r>
      <w:r>
        <w:t xml:space="preserve"> à exécuter les prestations demandées dans les conditions définies ci-après ;</w:t>
      </w:r>
    </w:p>
    <w:p w14:paraId="0A9630EB" w14:textId="77777777" w:rsidR="00901BC4" w:rsidRDefault="00901BC4">
      <w:pPr>
        <w:pStyle w:val="RdaliaLgende"/>
      </w:pPr>
    </w:p>
    <w:p w14:paraId="3EDF6DBB" w14:textId="77777777" w:rsidR="00901BC4" w:rsidRDefault="009C3481">
      <w:pPr>
        <w:pStyle w:val="RdaliaLgende"/>
      </w:pPr>
      <w:r>
        <w:t>(1) Cocher la case correspondante à la nature de votre groupement.</w:t>
      </w:r>
    </w:p>
    <w:p w14:paraId="1C8167EB" w14:textId="77777777" w:rsidR="00901BC4" w:rsidRDefault="009C3481">
      <w:pPr>
        <w:pStyle w:val="RdaliaLgende"/>
      </w:pPr>
      <w:r>
        <w:t>(2) Cette annexe est à dupliquer en autant d'exemplaires que nécessaire et elle est recommandée dans le cas de groupement conjoint.</w:t>
      </w:r>
    </w:p>
    <w:p w14:paraId="2B7C52B4" w14:textId="77777777" w:rsidR="00901BC4" w:rsidRDefault="009C3481">
      <w:pPr>
        <w:pStyle w:val="RdaliaLgende"/>
      </w:pPr>
      <w:r>
        <w:t>(3) Dans le cas d'un groupement, indiquer les coordonnées du mandataire.</w:t>
      </w:r>
    </w:p>
    <w:p w14:paraId="5B7D7CEF" w14:textId="77777777" w:rsidR="00901BC4" w:rsidRPr="00D12AF0" w:rsidRDefault="00901BC4">
      <w:pPr>
        <w:pStyle w:val="RedaliaNormal"/>
        <w:rPr>
          <w:sz w:val="2"/>
        </w:rPr>
      </w:pPr>
    </w:p>
    <w:p w14:paraId="782EC9D7" w14:textId="77777777" w:rsidR="00901BC4" w:rsidRDefault="009C3481">
      <w:pPr>
        <w:pStyle w:val="RedaliaNormal"/>
        <w:jc w:val="left"/>
      </w:pPr>
      <w:r>
        <w:t xml:space="preserve">Nom commercial et dénomination sociale du candidat </w:t>
      </w:r>
      <w:r>
        <w:rPr>
          <w:rStyle w:val="Policepardfaut1"/>
          <w:b/>
          <w:bCs/>
          <w:position w:val="6"/>
          <w:sz w:val="14"/>
        </w:rPr>
        <w:t>(3)</w:t>
      </w:r>
      <w:r>
        <w:t> :</w:t>
      </w:r>
    </w:p>
    <w:p w14:paraId="36024853" w14:textId="77777777" w:rsidR="00901BC4" w:rsidRDefault="009C3481">
      <w:pPr>
        <w:pStyle w:val="RedaliaNormal"/>
        <w:jc w:val="left"/>
      </w:pPr>
      <w:r>
        <w:t>……………………………………………………………………………………………………………</w:t>
      </w:r>
    </w:p>
    <w:p w14:paraId="109D5E83" w14:textId="77777777" w:rsidR="00901BC4" w:rsidRDefault="009C3481">
      <w:pPr>
        <w:pStyle w:val="RedaliaNormal"/>
        <w:jc w:val="left"/>
      </w:pPr>
      <w:r>
        <w:t>……………………………………………………………………………………………………………</w:t>
      </w:r>
    </w:p>
    <w:p w14:paraId="003F9093" w14:textId="77777777" w:rsidR="00901BC4" w:rsidRPr="00D12AF0" w:rsidRDefault="00901BC4">
      <w:pPr>
        <w:pStyle w:val="RedaliaNormal"/>
        <w:jc w:val="left"/>
        <w:rPr>
          <w:sz w:val="8"/>
        </w:rPr>
      </w:pPr>
    </w:p>
    <w:p w14:paraId="219A07BC" w14:textId="77777777" w:rsidR="00901BC4" w:rsidRDefault="009C3481">
      <w:pPr>
        <w:pStyle w:val="RedaliaNormal"/>
        <w:jc w:val="left"/>
      </w:pPr>
      <w:r>
        <w:t xml:space="preserve">Adresse de l’établissement : </w:t>
      </w:r>
    </w:p>
    <w:p w14:paraId="2D2770D8" w14:textId="77777777" w:rsidR="00901BC4" w:rsidRDefault="009C3481">
      <w:pPr>
        <w:pStyle w:val="RedaliaNormal"/>
        <w:jc w:val="left"/>
      </w:pPr>
      <w:r>
        <w:t>…………………………………………………………………………………………………………...</w:t>
      </w:r>
    </w:p>
    <w:p w14:paraId="5D20E383" w14:textId="77777777" w:rsidR="00901BC4" w:rsidRDefault="009C3481">
      <w:pPr>
        <w:pStyle w:val="RedaliaNormal"/>
        <w:jc w:val="left"/>
      </w:pPr>
      <w:r>
        <w:t>...…………………………………………………………………………………………………………</w:t>
      </w:r>
    </w:p>
    <w:p w14:paraId="51C4F8A6" w14:textId="77777777" w:rsidR="00901BC4" w:rsidRDefault="009C3481">
      <w:pPr>
        <w:pStyle w:val="RedaliaNormal"/>
        <w:jc w:val="left"/>
      </w:pPr>
      <w:r>
        <w:t>…………………………………………………………………………………………………………...</w:t>
      </w:r>
    </w:p>
    <w:p w14:paraId="0C83CCE7" w14:textId="77777777" w:rsidR="00901BC4" w:rsidRPr="00D12AF0" w:rsidRDefault="00901BC4">
      <w:pPr>
        <w:pStyle w:val="RedaliaNormal"/>
        <w:jc w:val="left"/>
        <w:rPr>
          <w:sz w:val="6"/>
        </w:rPr>
      </w:pPr>
    </w:p>
    <w:p w14:paraId="3758702B" w14:textId="77777777" w:rsidR="00901BC4" w:rsidRDefault="009C3481">
      <w:pPr>
        <w:pStyle w:val="RedaliaNormal"/>
        <w:jc w:val="left"/>
      </w:pPr>
      <w:r>
        <w:t xml:space="preserve">Adresse du siège social </w:t>
      </w:r>
      <w:r>
        <w:rPr>
          <w:rStyle w:val="Policepardfaut1"/>
          <w:i/>
          <w:iCs/>
        </w:rPr>
        <w:t>(si différente de l’établissement)</w:t>
      </w:r>
      <w:r>
        <w:t xml:space="preserve"> : </w:t>
      </w:r>
    </w:p>
    <w:p w14:paraId="56D3E894" w14:textId="77777777" w:rsidR="00901BC4" w:rsidRDefault="009C3481">
      <w:pPr>
        <w:pStyle w:val="RedaliaNormal"/>
        <w:jc w:val="left"/>
      </w:pPr>
      <w:r>
        <w:t>…………………………………………………………………………………………………………...</w:t>
      </w:r>
    </w:p>
    <w:p w14:paraId="1A8E5022" w14:textId="77777777" w:rsidR="00901BC4" w:rsidRDefault="009C3481">
      <w:pPr>
        <w:pStyle w:val="RedaliaNormal"/>
        <w:jc w:val="left"/>
      </w:pPr>
      <w:r>
        <w:t>.…………………………………………………………………………………………………………..</w:t>
      </w:r>
    </w:p>
    <w:p w14:paraId="60A4DE13" w14:textId="77777777" w:rsidR="00901BC4" w:rsidRDefault="009C3481">
      <w:pPr>
        <w:pStyle w:val="RedaliaNormal"/>
        <w:jc w:val="left"/>
      </w:pPr>
      <w:r>
        <w:t>………………………………………………………………………………………………………...…</w:t>
      </w:r>
    </w:p>
    <w:p w14:paraId="2FE861CF" w14:textId="77777777" w:rsidR="00901BC4" w:rsidRDefault="009C3481">
      <w:pPr>
        <w:pStyle w:val="RedaliaNormal"/>
        <w:jc w:val="left"/>
      </w:pPr>
      <w:r>
        <w:t>Adresse électronique : ..............................................................................................................</w:t>
      </w:r>
    </w:p>
    <w:p w14:paraId="00FD130D" w14:textId="77777777" w:rsidR="00901BC4" w:rsidRDefault="009C3481">
      <w:pPr>
        <w:pStyle w:val="RedaliaNormal"/>
        <w:jc w:val="left"/>
      </w:pPr>
      <w:r>
        <w:t>Téléphone : ...................................................</w:t>
      </w:r>
    </w:p>
    <w:p w14:paraId="07D08CD4" w14:textId="77777777" w:rsidR="00901BC4" w:rsidRDefault="009C3481">
      <w:pPr>
        <w:pStyle w:val="RedaliaNormal"/>
        <w:jc w:val="left"/>
      </w:pPr>
      <w:r>
        <w:t>Télécopie : ....................................................</w:t>
      </w:r>
    </w:p>
    <w:p w14:paraId="66B74FD8" w14:textId="77777777" w:rsidR="00901BC4" w:rsidRDefault="009C3481">
      <w:pPr>
        <w:pStyle w:val="RedaliaNormal"/>
        <w:jc w:val="left"/>
      </w:pPr>
      <w:r>
        <w:lastRenderedPageBreak/>
        <w:t>SIRET : .........................................................</w:t>
      </w:r>
    </w:p>
    <w:p w14:paraId="217F0AF8" w14:textId="77777777" w:rsidR="00901BC4" w:rsidRDefault="009C3481">
      <w:pPr>
        <w:pStyle w:val="RedaliaNormal"/>
        <w:jc w:val="left"/>
      </w:pPr>
      <w:r>
        <w:t>APE : ............................................................</w:t>
      </w:r>
    </w:p>
    <w:p w14:paraId="21D480B2" w14:textId="77777777" w:rsidR="00901BC4" w:rsidRDefault="009C3481">
      <w:pPr>
        <w:pStyle w:val="RedaliaNormal"/>
        <w:jc w:val="left"/>
      </w:pPr>
      <w:r>
        <w:t>Numéro de TVA intracommunautaire : .........................................................</w:t>
      </w:r>
    </w:p>
    <w:p w14:paraId="7059F3C5" w14:textId="77777777" w:rsidR="00901BC4" w:rsidRDefault="00901BC4">
      <w:pPr>
        <w:pStyle w:val="RedaliaNormal"/>
        <w:jc w:val="left"/>
      </w:pPr>
    </w:p>
    <w:p w14:paraId="45E9B4DE" w14:textId="77777777" w:rsidR="00901BC4" w:rsidRDefault="009C3481">
      <w:pPr>
        <w:pStyle w:val="RedaliaNormal"/>
      </w:pPr>
      <w:r>
        <w:t xml:space="preserve">Références bancaires : </w:t>
      </w:r>
    </w:p>
    <w:p w14:paraId="31CC7C7F" w14:textId="77777777" w:rsidR="00901BC4" w:rsidRDefault="009C3481">
      <w:pPr>
        <w:pStyle w:val="RedaliaNormal"/>
      </w:pPr>
      <w:r>
        <w:t>IBAN : .......................................................................................................................................</w:t>
      </w:r>
    </w:p>
    <w:p w14:paraId="0CD0D16E" w14:textId="77777777" w:rsidR="00901BC4" w:rsidRDefault="009C3481">
      <w:pPr>
        <w:pStyle w:val="RedaliaNormal"/>
      </w:pPr>
      <w:r>
        <w:t>BIC : .........................................................................................................................................</w:t>
      </w:r>
    </w:p>
    <w:p w14:paraId="41FF32C4" w14:textId="77777777" w:rsidR="00901BC4" w:rsidRDefault="009C3481">
      <w:pPr>
        <w:pStyle w:val="RedaliaTitre1"/>
        <w:ind w:left="0" w:firstLine="0"/>
      </w:pPr>
      <w:bookmarkStart w:id="20" w:name="__RefHeading__83037_260004787"/>
      <w:bookmarkStart w:id="21" w:name="_Toc526222883"/>
      <w:bookmarkStart w:id="22" w:name="_Toc483841854"/>
      <w:bookmarkStart w:id="23" w:name="_Toc193359287"/>
      <w:bookmarkEnd w:id="20"/>
      <w:r>
        <w:t>Durée de l'accord-cadre – Délais</w:t>
      </w:r>
      <w:bookmarkEnd w:id="21"/>
      <w:r>
        <w:t xml:space="preserve"> d’exécution – Reconduction</w:t>
      </w:r>
      <w:bookmarkEnd w:id="22"/>
      <w:bookmarkEnd w:id="23"/>
    </w:p>
    <w:p w14:paraId="764B5FD1" w14:textId="77777777" w:rsidR="00901BC4" w:rsidRDefault="009C3481">
      <w:pPr>
        <w:pStyle w:val="RedaliaTitre2"/>
        <w:ind w:left="0" w:firstLine="0"/>
      </w:pPr>
      <w:bookmarkStart w:id="24" w:name="__RefHeading__83039_260004787"/>
      <w:bookmarkEnd w:id="24"/>
      <w:r>
        <w:t>Durée de l'accord-cadre</w:t>
      </w:r>
    </w:p>
    <w:p w14:paraId="44A7D43B" w14:textId="10AB1014" w:rsidR="00901BC4" w:rsidRDefault="009C3481">
      <w:pPr>
        <w:pStyle w:val="RedaliaNormal"/>
      </w:pPr>
      <w:r>
        <w:t>Le présent accord-cadre est conclu pour une durée initiale de 1 an.</w:t>
      </w:r>
    </w:p>
    <w:p w14:paraId="7585A649" w14:textId="77777777" w:rsidR="00901BC4" w:rsidRDefault="009C3481">
      <w:pPr>
        <w:pStyle w:val="RedaliaNormal"/>
      </w:pPr>
      <w:r>
        <w:t>Le délai commencera à courir à compter de la notification de l’accord-cadre.</w:t>
      </w:r>
    </w:p>
    <w:p w14:paraId="234929F8" w14:textId="77777777" w:rsidR="00901BC4" w:rsidRDefault="009C3481">
      <w:pPr>
        <w:pStyle w:val="RedaliaTitre2"/>
        <w:ind w:left="0" w:firstLine="0"/>
      </w:pPr>
      <w:bookmarkStart w:id="25" w:name="__RefHeading__83041_260004787"/>
      <w:bookmarkStart w:id="26" w:name="_Toc483841855"/>
      <w:bookmarkStart w:id="27" w:name="_Toc193359288"/>
      <w:bookmarkEnd w:id="25"/>
      <w:r>
        <w:t>Délai</w:t>
      </w:r>
      <w:bookmarkEnd w:id="26"/>
      <w:r>
        <w:t xml:space="preserve"> d’exécution des bons de commande</w:t>
      </w:r>
      <w:bookmarkEnd w:id="27"/>
    </w:p>
    <w:p w14:paraId="48DBD4DA" w14:textId="77777777" w:rsidR="00901BC4" w:rsidRDefault="009C3481">
      <w:pPr>
        <w:pStyle w:val="RedaliaNormal"/>
      </w:pPr>
      <w:r>
        <w:t>Le délai d’exécution des prestations sera fixé par chaque bon de commande. Le pouvoir adjudicateur pourra émettre des bons de commande pendant toute la durée de l'accord-cadre fixée ci-dessus.</w:t>
      </w:r>
    </w:p>
    <w:p w14:paraId="34818D28" w14:textId="77777777" w:rsidR="00901BC4" w:rsidRDefault="009C3481">
      <w:pPr>
        <w:pStyle w:val="RedaliaTitre2"/>
        <w:ind w:left="0" w:firstLine="0"/>
      </w:pPr>
      <w:bookmarkStart w:id="28" w:name="__RefHeading__83043_260004787"/>
      <w:bookmarkEnd w:id="28"/>
      <w:r>
        <w:t>Reconduction</w:t>
      </w:r>
    </w:p>
    <w:p w14:paraId="684AD0CF" w14:textId="77777777" w:rsidR="001F5565" w:rsidRDefault="001F5565" w:rsidP="001F5565">
      <w:pPr>
        <w:pStyle w:val="RedaliaNormal"/>
        <w:spacing w:before="120" w:after="120"/>
      </w:pPr>
      <w:r>
        <w:t>L'accord-cadre pourra être reconduit 3 fois selon les conditions suivantes :</w:t>
      </w:r>
    </w:p>
    <w:p w14:paraId="1939957B" w14:textId="77777777" w:rsidR="001F5565" w:rsidRDefault="001F5565" w:rsidP="001F5565">
      <w:pPr>
        <w:pStyle w:val="RedaliaNormal"/>
        <w:spacing w:before="120" w:after="120"/>
      </w:pPr>
      <w:r>
        <w:t>Le marché est conclu pour une période initiale d’un (1) an à compter de la date de l’accusé de réception de notification.</w:t>
      </w:r>
    </w:p>
    <w:p w14:paraId="512841F6" w14:textId="77777777" w:rsidR="001F5565" w:rsidRDefault="001F5565" w:rsidP="001F5565">
      <w:pPr>
        <w:pStyle w:val="RedaliaNormal"/>
        <w:spacing w:before="120" w:after="120"/>
      </w:pPr>
      <w:r>
        <w:t>Il est renouvelable 3 fois un (1) an, par reconduction tacite (sauf dénonciation expresse d’une des parties par lettre recommandée avec AR, 2 mois avant la date de notification), sans que la durée totale d</w:t>
      </w:r>
      <w:r w:rsidR="002556DA">
        <w:t>u marché ne puisse excéder quatre</w:t>
      </w:r>
      <w:r>
        <w:t xml:space="preserve"> (4) ans.</w:t>
      </w:r>
    </w:p>
    <w:p w14:paraId="10774FA4" w14:textId="77777777" w:rsidR="0067518C" w:rsidRDefault="0067518C" w:rsidP="001F5565">
      <w:pPr>
        <w:pStyle w:val="RedaliaNormal"/>
        <w:spacing w:before="120" w:after="120"/>
      </w:pPr>
    </w:p>
    <w:p w14:paraId="4C36EED0" w14:textId="77777777" w:rsidR="00901BC4" w:rsidRDefault="009C3481">
      <w:pPr>
        <w:pStyle w:val="RedaliaTitre1"/>
        <w:ind w:left="0" w:firstLine="0"/>
      </w:pPr>
      <w:bookmarkStart w:id="29" w:name="__RefHeading__83045_260004787"/>
      <w:bookmarkStart w:id="30" w:name="_Toc483841856"/>
      <w:bookmarkStart w:id="31" w:name="_Toc193359290"/>
      <w:bookmarkEnd w:id="29"/>
      <w:r>
        <w:t>Prix</w:t>
      </w:r>
      <w:bookmarkEnd w:id="30"/>
      <w:bookmarkEnd w:id="31"/>
    </w:p>
    <w:p w14:paraId="72749027" w14:textId="77777777" w:rsidR="00901BC4" w:rsidRDefault="009C3481" w:rsidP="002556DA">
      <w:pPr>
        <w:pStyle w:val="RedaliaNormal"/>
        <w:spacing w:before="120" w:after="120"/>
      </w:pPr>
      <w:r>
        <w:t xml:space="preserve">L'offre est établie sur la base des conditions économiques prévues à l’article </w:t>
      </w:r>
      <w:r>
        <w:rPr>
          <w:rStyle w:val="Policepardfaut1"/>
          <w:i/>
        </w:rPr>
        <w:t>Prix</w:t>
      </w:r>
      <w:r>
        <w:t xml:space="preserve"> du CCAP.</w:t>
      </w:r>
    </w:p>
    <w:p w14:paraId="7CCB2C43" w14:textId="77777777" w:rsidR="00901BC4" w:rsidRDefault="009C3481">
      <w:pPr>
        <w:pStyle w:val="RedaliaNormal"/>
      </w:pPr>
      <w:r>
        <w:t>L'accord-cadre est un accord-cadre à bons de commande avec un maximum fixé en valeur.</w:t>
      </w:r>
    </w:p>
    <w:p w14:paraId="196E0F89" w14:textId="77777777" w:rsidR="00901BC4" w:rsidRDefault="009C3481">
      <w:pPr>
        <w:pStyle w:val="RedaliaNormal"/>
      </w:pPr>
      <w:r>
        <w:t>Le prestataire est rémunéré par le pouvoir adjudicateur sur les bases suivantes : Application des prix unitaires tels que fixés dans le bordereau de prix ci-annexé aux quantités de prestations commandées par le pouvoir adjudicateur.</w:t>
      </w:r>
    </w:p>
    <w:p w14:paraId="2E56C4BA" w14:textId="77777777" w:rsidR="00901BC4" w:rsidRDefault="00901BC4">
      <w:pPr>
        <w:pStyle w:val="RedaliaNormal"/>
      </w:pPr>
    </w:p>
    <w:p w14:paraId="51C5D1C3" w14:textId="77777777" w:rsidR="00901BC4" w:rsidRDefault="009C3481" w:rsidP="001F5565">
      <w:pPr>
        <w:pStyle w:val="RedaliaRetraitavecpuce"/>
        <w:numPr>
          <w:ilvl w:val="0"/>
          <w:numId w:val="11"/>
        </w:numPr>
      </w:pPr>
      <w:r>
        <w:t xml:space="preserve">Pour chaque période du lot n°01 - Déchets d’Activités de Soins à Risques Infectieux (DASRI) : le montant maximum de l'accord-cadre en valeur est de : </w:t>
      </w:r>
    </w:p>
    <w:p w14:paraId="2D0CF68A" w14:textId="77777777" w:rsidR="00901BC4" w:rsidRDefault="00901BC4">
      <w:pPr>
        <w:pStyle w:val="RedaliaNormal"/>
      </w:pPr>
    </w:p>
    <w:tbl>
      <w:tblPr>
        <w:tblW w:w="0" w:type="auto"/>
        <w:jc w:val="center"/>
        <w:tblLayout w:type="fixed"/>
        <w:tblLook w:val="0000" w:firstRow="0" w:lastRow="0" w:firstColumn="0" w:lastColumn="0" w:noHBand="0" w:noVBand="0"/>
      </w:tblPr>
      <w:tblGrid>
        <w:gridCol w:w="4535"/>
      </w:tblGrid>
      <w:tr w:rsidR="00901BC4" w14:paraId="69104BD4"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5AD7A9" w14:textId="77777777" w:rsidR="00901BC4" w:rsidRDefault="009C3481">
            <w:pPr>
              <w:pStyle w:val="RedaliaNormal"/>
              <w:jc w:val="center"/>
            </w:pPr>
            <w:r>
              <w:rPr>
                <w:rFonts w:cs="Calibri"/>
                <w:b/>
                <w:bCs/>
              </w:rPr>
              <w:lastRenderedPageBreak/>
              <w:t>Montant maximum HT</w:t>
            </w:r>
          </w:p>
        </w:tc>
      </w:tr>
      <w:tr w:rsidR="00901BC4" w14:paraId="16E96ABD"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F143" w14:textId="77777777" w:rsidR="00901BC4" w:rsidRDefault="00B83416">
            <w:pPr>
              <w:pStyle w:val="RedaliaNormal"/>
              <w:jc w:val="center"/>
            </w:pPr>
            <w:r>
              <w:rPr>
                <w:rFonts w:cs="Calibri"/>
                <w:sz w:val="20"/>
                <w:szCs w:val="18"/>
              </w:rPr>
              <w:t>7 500</w:t>
            </w:r>
            <w:r w:rsidR="009C3481">
              <w:rPr>
                <w:rFonts w:cs="Calibri"/>
                <w:sz w:val="20"/>
                <w:szCs w:val="18"/>
              </w:rPr>
              <w:t>,00 €</w:t>
            </w:r>
          </w:p>
        </w:tc>
      </w:tr>
    </w:tbl>
    <w:p w14:paraId="13B08E82" w14:textId="77777777" w:rsidR="00901BC4" w:rsidRDefault="00901BC4">
      <w:pPr>
        <w:pStyle w:val="RedaliaNormal"/>
      </w:pPr>
    </w:p>
    <w:p w14:paraId="7757CD64" w14:textId="77777777" w:rsidR="00901BC4" w:rsidRDefault="009C3481" w:rsidP="001F5565">
      <w:pPr>
        <w:pStyle w:val="RedaliaRetraitavecpuce"/>
        <w:numPr>
          <w:ilvl w:val="0"/>
          <w:numId w:val="11"/>
        </w:numPr>
      </w:pPr>
      <w:r>
        <w:t xml:space="preserve">Pour chaque période du lot n°02 - Déchets chimiques et déchets industriels et dangereux (DID) : le montant maximum de l'accord-cadre en valeur est de : </w:t>
      </w:r>
    </w:p>
    <w:p w14:paraId="7E6F700F" w14:textId="77777777" w:rsidR="00901BC4" w:rsidRDefault="00901BC4">
      <w:pPr>
        <w:pStyle w:val="RedaliaNormal"/>
      </w:pPr>
    </w:p>
    <w:tbl>
      <w:tblPr>
        <w:tblW w:w="0" w:type="auto"/>
        <w:jc w:val="center"/>
        <w:tblLayout w:type="fixed"/>
        <w:tblLook w:val="0000" w:firstRow="0" w:lastRow="0" w:firstColumn="0" w:lastColumn="0" w:noHBand="0" w:noVBand="0"/>
      </w:tblPr>
      <w:tblGrid>
        <w:gridCol w:w="4535"/>
      </w:tblGrid>
      <w:tr w:rsidR="00901BC4" w14:paraId="4B86CA74"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2ADDAC" w14:textId="77777777" w:rsidR="00901BC4" w:rsidRDefault="009C3481">
            <w:pPr>
              <w:pStyle w:val="RedaliaNormal"/>
              <w:jc w:val="center"/>
            </w:pPr>
            <w:r>
              <w:rPr>
                <w:rFonts w:cs="Calibri"/>
                <w:b/>
                <w:bCs/>
              </w:rPr>
              <w:t>Montant maximum HT</w:t>
            </w:r>
          </w:p>
        </w:tc>
      </w:tr>
      <w:tr w:rsidR="00901BC4" w14:paraId="779E9B16"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19C1C" w14:textId="77777777" w:rsidR="00901BC4" w:rsidRDefault="00B83416">
            <w:pPr>
              <w:pStyle w:val="RedaliaNormal"/>
              <w:jc w:val="center"/>
            </w:pPr>
            <w:r>
              <w:rPr>
                <w:rFonts w:cs="Calibri"/>
                <w:sz w:val="20"/>
                <w:szCs w:val="18"/>
              </w:rPr>
              <w:t>52</w:t>
            </w:r>
            <w:r w:rsidR="009C3481">
              <w:rPr>
                <w:rFonts w:cs="Calibri"/>
                <w:sz w:val="20"/>
                <w:szCs w:val="18"/>
              </w:rPr>
              <w:t> 000,00 €</w:t>
            </w:r>
          </w:p>
        </w:tc>
      </w:tr>
    </w:tbl>
    <w:p w14:paraId="1AB08EAF" w14:textId="77777777" w:rsidR="00901BC4" w:rsidRDefault="00901BC4">
      <w:pPr>
        <w:pStyle w:val="RedaliaNormal"/>
      </w:pPr>
    </w:p>
    <w:p w14:paraId="025E9470" w14:textId="77777777" w:rsidR="00901BC4" w:rsidRDefault="009C3481" w:rsidP="001F5565">
      <w:pPr>
        <w:pStyle w:val="RedaliaRetraitavecpuce"/>
        <w:numPr>
          <w:ilvl w:val="0"/>
          <w:numId w:val="11"/>
        </w:numPr>
      </w:pPr>
      <w:r>
        <w:t xml:space="preserve">Pour chaque période du lot n°03 - Déchets Industriels Banals (DIB) : le montant maximum de l'accord-cadre en valeur est de : </w:t>
      </w:r>
    </w:p>
    <w:p w14:paraId="01713D65" w14:textId="77777777" w:rsidR="00901BC4" w:rsidRDefault="00901BC4">
      <w:pPr>
        <w:pStyle w:val="RedaliaNormal"/>
      </w:pPr>
    </w:p>
    <w:tbl>
      <w:tblPr>
        <w:tblW w:w="0" w:type="auto"/>
        <w:jc w:val="center"/>
        <w:tblLayout w:type="fixed"/>
        <w:tblLook w:val="0000" w:firstRow="0" w:lastRow="0" w:firstColumn="0" w:lastColumn="0" w:noHBand="0" w:noVBand="0"/>
      </w:tblPr>
      <w:tblGrid>
        <w:gridCol w:w="4535"/>
      </w:tblGrid>
      <w:tr w:rsidR="00901BC4" w14:paraId="5547B8E4"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04D01B7" w14:textId="77777777" w:rsidR="00901BC4" w:rsidRDefault="009C3481">
            <w:pPr>
              <w:pStyle w:val="RedaliaNormal"/>
              <w:jc w:val="center"/>
            </w:pPr>
            <w:r>
              <w:rPr>
                <w:rFonts w:cs="Calibri"/>
                <w:b/>
                <w:bCs/>
              </w:rPr>
              <w:t>Montant maximum HT</w:t>
            </w:r>
          </w:p>
        </w:tc>
      </w:tr>
      <w:tr w:rsidR="00901BC4" w14:paraId="296FB5F6"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CF3BF" w14:textId="77777777" w:rsidR="00901BC4" w:rsidRDefault="00B83416" w:rsidP="00B83416">
            <w:pPr>
              <w:pStyle w:val="RedaliaNormal"/>
              <w:jc w:val="center"/>
            </w:pPr>
            <w:r>
              <w:rPr>
                <w:rFonts w:cs="Calibri"/>
                <w:sz w:val="20"/>
                <w:szCs w:val="18"/>
              </w:rPr>
              <w:t>50</w:t>
            </w:r>
            <w:r w:rsidR="009C3481">
              <w:rPr>
                <w:rFonts w:cs="Calibri"/>
                <w:sz w:val="20"/>
                <w:szCs w:val="18"/>
              </w:rPr>
              <w:t> </w:t>
            </w:r>
            <w:r>
              <w:rPr>
                <w:rFonts w:cs="Calibri"/>
                <w:sz w:val="20"/>
                <w:szCs w:val="18"/>
              </w:rPr>
              <w:t>5</w:t>
            </w:r>
            <w:r w:rsidR="009C3481">
              <w:rPr>
                <w:rFonts w:cs="Calibri"/>
                <w:sz w:val="20"/>
                <w:szCs w:val="18"/>
              </w:rPr>
              <w:t>00,00 €</w:t>
            </w:r>
          </w:p>
        </w:tc>
      </w:tr>
    </w:tbl>
    <w:p w14:paraId="3DA47476" w14:textId="77777777" w:rsidR="00901BC4" w:rsidRDefault="00901BC4">
      <w:pPr>
        <w:pStyle w:val="RedaliaNormal"/>
      </w:pPr>
    </w:p>
    <w:p w14:paraId="6914A164" w14:textId="77777777" w:rsidR="00901BC4" w:rsidRDefault="009C3481">
      <w:pPr>
        <w:pStyle w:val="RedaliaNormal"/>
      </w:pPr>
      <w:r>
        <w:t>En cas de groupement, la répartition détaillée des prestations à exécuter par chacun des membres du groupement et le montant de l'accord-cadre revenant à chacun sont décomposés dans l'annexe ci-jointe.</w:t>
      </w:r>
    </w:p>
    <w:p w14:paraId="578060F4" w14:textId="77777777" w:rsidR="00901BC4" w:rsidRDefault="009C3481">
      <w:pPr>
        <w:pStyle w:val="RedaliaTitre1"/>
        <w:ind w:left="0" w:firstLine="0"/>
      </w:pPr>
      <w:bookmarkStart w:id="32" w:name="__RefHeading__83047_260004787"/>
      <w:bookmarkEnd w:id="32"/>
      <w:r>
        <w:t>Prestations similaires</w:t>
      </w:r>
    </w:p>
    <w:p w14:paraId="7314527F" w14:textId="77777777" w:rsidR="00901BC4" w:rsidRDefault="009C3481">
      <w:pPr>
        <w:pStyle w:val="RedaliaNormal"/>
      </w:pPr>
      <w:r>
        <w:t>Les prestations similaires à celles du présent accord-cadre pourront être attribuées au même titulaire par un marché passé sans publicité ni mise en concurrence préalables dans les conditions prévues à l’article R. 2122-7 du Code de la commande publique.</w:t>
      </w:r>
    </w:p>
    <w:p w14:paraId="6DADB484" w14:textId="77777777" w:rsidR="00901BC4" w:rsidRDefault="009C3481">
      <w:pPr>
        <w:pStyle w:val="RedaliaTitre1"/>
        <w:ind w:left="0" w:firstLine="0"/>
      </w:pPr>
      <w:bookmarkStart w:id="33" w:name="__RefHeading__83049_260004787"/>
      <w:bookmarkEnd w:id="33"/>
      <w:r>
        <w:t>Avance</w:t>
      </w:r>
    </w:p>
    <w:p w14:paraId="3BF318D3" w14:textId="77777777" w:rsidR="00901BC4" w:rsidRDefault="009C3481" w:rsidP="002556DA">
      <w:pPr>
        <w:pStyle w:val="RedaliaNormal"/>
        <w:spacing w:after="120"/>
      </w:pPr>
      <w:r>
        <w:t>Une avance est prévue dans les conditions fixées par la réglementation en vigueur.</w:t>
      </w:r>
    </w:p>
    <w:p w14:paraId="780C2DA4" w14:textId="77777777" w:rsidR="00901BC4" w:rsidRDefault="009C3481">
      <w:pPr>
        <w:pStyle w:val="RedaliaNormal"/>
        <w:tabs>
          <w:tab w:val="clear" w:pos="8505"/>
          <w:tab w:val="left" w:leader="dot" w:pos="3261"/>
        </w:tabs>
      </w:pPr>
      <w:r>
        <w:t xml:space="preserve">Titulaire unique ou mandataire : </w:t>
      </w:r>
      <w:r w:rsidR="002556DA">
        <w:t xml:space="preserve">  </w:t>
      </w:r>
      <w:r>
        <w:rPr>
          <w:rStyle w:val="Policepardfaut1"/>
          <w:rFonts w:ascii="Wingdings" w:eastAsia="Wingdings" w:hAnsi="Wingdings" w:cs="Wingdings"/>
          <w:szCs w:val="22"/>
        </w:rPr>
        <w:t></w:t>
      </w:r>
      <w:r>
        <w:t xml:space="preserve"> Refuse de percevoir l’avance</w:t>
      </w:r>
    </w:p>
    <w:p w14:paraId="063FE85D" w14:textId="77777777" w:rsidR="00901BC4" w:rsidRDefault="009C3481" w:rsidP="002556DA">
      <w:pPr>
        <w:pStyle w:val="RedaliaNormal"/>
        <w:tabs>
          <w:tab w:val="clear" w:pos="8505"/>
          <w:tab w:val="left" w:pos="3261"/>
        </w:tabs>
        <w:spacing w:after="120"/>
      </w:pPr>
      <w:r>
        <w:tab/>
      </w:r>
      <w:r>
        <w:rPr>
          <w:rStyle w:val="Policepardfaut1"/>
          <w:rFonts w:ascii="Wingdings" w:eastAsia="Wingdings" w:hAnsi="Wingdings" w:cs="Wingdings"/>
          <w:szCs w:val="22"/>
        </w:rPr>
        <w:t></w:t>
      </w:r>
      <w:r>
        <w:rPr>
          <w:rStyle w:val="Policepardfaut1"/>
          <w:szCs w:val="22"/>
        </w:rPr>
        <w:t xml:space="preserve"> Accepte de percevoir l’avance</w:t>
      </w:r>
    </w:p>
    <w:p w14:paraId="5CC1EDF5" w14:textId="77777777" w:rsidR="00901BC4" w:rsidRDefault="009C3481" w:rsidP="002556DA">
      <w:pPr>
        <w:pStyle w:val="RedaliaNormal"/>
        <w:spacing w:after="120"/>
      </w:pPr>
      <w:r>
        <w:t xml:space="preserve">L’attention des candidats est attirée sur le fait que si aucun choix n’est fait, le pouvoir adjudicateur considérera que l’entreprise accepte de percevoir l’avance. </w:t>
      </w:r>
    </w:p>
    <w:p w14:paraId="16D2B65C" w14:textId="77777777" w:rsidR="00901BC4" w:rsidRDefault="009C3481" w:rsidP="002556DA">
      <w:pPr>
        <w:pStyle w:val="RedaliaNormal"/>
        <w:spacing w:after="120"/>
      </w:pPr>
      <w:r>
        <w:t>La perception de l'avance par les cotraitants et sous-traitants est indiquée dans les annexes.</w:t>
      </w:r>
    </w:p>
    <w:p w14:paraId="2CAA9F8B" w14:textId="77777777" w:rsidR="00901BC4" w:rsidRDefault="009C3481">
      <w:pPr>
        <w:pStyle w:val="RedaliaNormal"/>
      </w:pPr>
      <w:r>
        <w:t xml:space="preserve">L’avance sera versée et résorbée dans les conditions fixées par l’article </w:t>
      </w:r>
      <w:r>
        <w:rPr>
          <w:rStyle w:val="Policepardfaut1"/>
          <w:i/>
        </w:rPr>
        <w:t>Avance</w:t>
      </w:r>
      <w:r>
        <w:t xml:space="preserve"> du CCAP qui détermine également les garanties à mettre en place par la ou les entreprises.</w:t>
      </w:r>
    </w:p>
    <w:p w14:paraId="28B77336" w14:textId="77777777" w:rsidR="00901BC4" w:rsidRDefault="009C3481">
      <w:pPr>
        <w:pStyle w:val="RedaliaTitre1"/>
        <w:ind w:left="0" w:firstLine="0"/>
      </w:pPr>
      <w:bookmarkStart w:id="34" w:name="__RefHeading__83051_260004787"/>
      <w:bookmarkEnd w:id="34"/>
      <w:r>
        <w:t>Développement durable – Dimension environnementale</w:t>
      </w:r>
    </w:p>
    <w:p w14:paraId="20CB9EAF" w14:textId="77777777" w:rsidR="00901BC4" w:rsidRDefault="009C3481">
      <w:pPr>
        <w:pStyle w:val="RedaliaTitre2"/>
        <w:ind w:left="0" w:firstLine="0"/>
      </w:pPr>
      <w:bookmarkStart w:id="35" w:name="__RefHeading__83053_260004787"/>
      <w:bookmarkEnd w:id="35"/>
      <w:r>
        <w:t>Conditions d’exécution environnementales</w:t>
      </w:r>
    </w:p>
    <w:p w14:paraId="3E935EAA" w14:textId="77777777" w:rsidR="00901BC4" w:rsidRDefault="009C3481">
      <w:pPr>
        <w:pStyle w:val="RedaliaNormal"/>
      </w:pPr>
      <w:r>
        <w:t xml:space="preserve">Les conditions d’exécution environnementales du présent accord-cadre sont définies dans le </w:t>
      </w:r>
      <w:r>
        <w:lastRenderedPageBreak/>
        <w:t>CCAP.</w:t>
      </w:r>
    </w:p>
    <w:p w14:paraId="36A3775A" w14:textId="77777777" w:rsidR="00901BC4" w:rsidRDefault="009C3481">
      <w:pPr>
        <w:pStyle w:val="RedaliaTitre1"/>
        <w:ind w:left="0" w:firstLine="0"/>
      </w:pPr>
      <w:bookmarkStart w:id="36" w:name="__RefHeading__83055_260004787"/>
      <w:bookmarkEnd w:id="36"/>
      <w:r>
        <w:t>Signature du candidat</w:t>
      </w:r>
    </w:p>
    <w:p w14:paraId="38267822" w14:textId="77777777" w:rsidR="00901BC4" w:rsidRDefault="009C3481">
      <w:pPr>
        <w:pStyle w:val="RedaliaNormal"/>
      </w:pPr>
      <w:r>
        <w:t>Il est rappelé au candidat que la signature de l’acte d’engagement vaut acceptation de toutes les pièces contractuelles.</w:t>
      </w:r>
    </w:p>
    <w:p w14:paraId="36DB9249" w14:textId="77777777" w:rsidR="00901BC4" w:rsidRDefault="00901BC4">
      <w:pPr>
        <w:pStyle w:val="RedaliaNormal"/>
      </w:pPr>
    </w:p>
    <w:p w14:paraId="2087BD82" w14:textId="77777777" w:rsidR="00901BC4" w:rsidRDefault="009C3481">
      <w:pPr>
        <w:pStyle w:val="RedaliaNormal"/>
      </w:pPr>
      <w:r>
        <w:t>Fait en un seul original</w:t>
      </w:r>
    </w:p>
    <w:p w14:paraId="127DE68B" w14:textId="77777777" w:rsidR="00901BC4" w:rsidRDefault="009C3481">
      <w:pPr>
        <w:pStyle w:val="RedaliaNormal"/>
        <w:tabs>
          <w:tab w:val="clear" w:pos="8505"/>
          <w:tab w:val="left" w:leader="dot" w:pos="9026"/>
        </w:tabs>
      </w:pPr>
      <w:r>
        <w:t xml:space="preserve">A : </w:t>
      </w:r>
      <w:r>
        <w:tab/>
      </w:r>
    </w:p>
    <w:p w14:paraId="03020C76" w14:textId="77777777" w:rsidR="00901BC4" w:rsidRDefault="009C3481">
      <w:pPr>
        <w:pStyle w:val="RedaliaNormal"/>
        <w:tabs>
          <w:tab w:val="clear" w:pos="8505"/>
          <w:tab w:val="left" w:leader="dot" w:pos="9026"/>
        </w:tabs>
      </w:pPr>
      <w:r>
        <w:tab/>
      </w:r>
    </w:p>
    <w:p w14:paraId="00A4B38F" w14:textId="77777777" w:rsidR="00901BC4" w:rsidRDefault="00901BC4">
      <w:pPr>
        <w:pStyle w:val="RedaliaNormal"/>
      </w:pPr>
    </w:p>
    <w:p w14:paraId="49891A44" w14:textId="77777777" w:rsidR="00901BC4" w:rsidRDefault="009C3481">
      <w:pPr>
        <w:pStyle w:val="RedaliaNormal"/>
        <w:tabs>
          <w:tab w:val="clear" w:pos="8505"/>
          <w:tab w:val="left" w:leader="dot" w:pos="9026"/>
        </w:tabs>
      </w:pPr>
      <w:r>
        <w:t xml:space="preserve">Le : </w:t>
      </w:r>
      <w:r>
        <w:tab/>
      </w:r>
    </w:p>
    <w:p w14:paraId="2BC17EB6" w14:textId="77777777" w:rsidR="00901BC4" w:rsidRDefault="009C3481">
      <w:pPr>
        <w:pStyle w:val="RedaliaNormal"/>
        <w:tabs>
          <w:tab w:val="clear" w:pos="8505"/>
          <w:tab w:val="left" w:leader="dot" w:pos="9026"/>
        </w:tabs>
      </w:pPr>
      <w:r>
        <w:tab/>
      </w:r>
    </w:p>
    <w:p w14:paraId="3926D4F3" w14:textId="77777777" w:rsidR="00901BC4" w:rsidRDefault="00901BC4">
      <w:pPr>
        <w:pStyle w:val="RedaliaNormal"/>
      </w:pPr>
    </w:p>
    <w:p w14:paraId="21C43709" w14:textId="77777777" w:rsidR="00901BC4" w:rsidRDefault="009C3481">
      <w:pPr>
        <w:pStyle w:val="RedaliaNormal"/>
        <w:rPr>
          <w:i/>
          <w:iCs/>
        </w:rPr>
      </w:pPr>
      <w:r>
        <w:t>Mention(s) manuscrite(s)</w:t>
      </w:r>
    </w:p>
    <w:p w14:paraId="7F80160E" w14:textId="77777777" w:rsidR="00901BC4" w:rsidRDefault="009C3481">
      <w:pPr>
        <w:pStyle w:val="RedaliaNormal"/>
      </w:pPr>
      <w:r>
        <w:rPr>
          <w:i/>
          <w:iCs/>
        </w:rPr>
        <w:t>« Lu et approuvé »</w:t>
      </w:r>
    </w:p>
    <w:p w14:paraId="6FDB035B" w14:textId="77777777" w:rsidR="00901BC4" w:rsidRDefault="00901BC4">
      <w:pPr>
        <w:pStyle w:val="RedaliaNormal"/>
      </w:pPr>
    </w:p>
    <w:p w14:paraId="401CA608" w14:textId="77777777" w:rsidR="00901BC4" w:rsidRDefault="009C3481">
      <w:pPr>
        <w:pStyle w:val="RedaliaNormal"/>
      </w:pPr>
      <w:r>
        <w:t>Signature(s) du titulaire, ou, en cas de groupement d’entreprises, du mandataire habilité ou de chaque membre du groupement :</w:t>
      </w:r>
    </w:p>
    <w:p w14:paraId="261A5102" w14:textId="77777777" w:rsidR="00901BC4" w:rsidRDefault="009C3481">
      <w:pPr>
        <w:pStyle w:val="RedaliaNormal"/>
        <w:tabs>
          <w:tab w:val="clear" w:pos="8505"/>
          <w:tab w:val="left" w:leader="dot" w:pos="9026"/>
        </w:tabs>
      </w:pPr>
      <w:r>
        <w:tab/>
      </w:r>
    </w:p>
    <w:p w14:paraId="5AA273DF" w14:textId="77777777" w:rsidR="00901BC4" w:rsidRDefault="009C3481">
      <w:pPr>
        <w:pStyle w:val="RedaliaNormal"/>
        <w:tabs>
          <w:tab w:val="clear" w:pos="8505"/>
          <w:tab w:val="left" w:leader="dot" w:pos="9026"/>
        </w:tabs>
      </w:pPr>
      <w:r>
        <w:tab/>
      </w:r>
    </w:p>
    <w:p w14:paraId="25440A0E" w14:textId="77777777" w:rsidR="00901BC4" w:rsidRDefault="009C3481" w:rsidP="0067518C">
      <w:pPr>
        <w:pStyle w:val="RedaliaNormal"/>
        <w:tabs>
          <w:tab w:val="clear" w:pos="8505"/>
          <w:tab w:val="left" w:leader="dot" w:pos="9026"/>
        </w:tabs>
      </w:pPr>
      <w:r>
        <w:tab/>
      </w:r>
    </w:p>
    <w:p w14:paraId="3E427EF9" w14:textId="77777777" w:rsidR="00901BC4" w:rsidRDefault="009C3481" w:rsidP="00B83416">
      <w:pPr>
        <w:pStyle w:val="RedaliaTitre1"/>
        <w:ind w:left="0" w:firstLine="0"/>
      </w:pPr>
      <w:bookmarkStart w:id="37" w:name="__RefHeading__83057_260004787"/>
      <w:bookmarkEnd w:id="37"/>
      <w:r>
        <w:t>Acceptation de l’offre</w:t>
      </w:r>
    </w:p>
    <w:p w14:paraId="180DDFAA" w14:textId="77777777" w:rsidR="00901BC4" w:rsidRDefault="009C3481" w:rsidP="00B83416">
      <w:pPr>
        <w:pStyle w:val="RedaliaNormal"/>
        <w:spacing w:before="120" w:after="120"/>
      </w:pPr>
      <w:r>
        <w:t>Le présent accord-cadre se trouve ainsi conclu aux conditions ci-avant.</w:t>
      </w:r>
    </w:p>
    <w:p w14:paraId="674A41FD" w14:textId="77777777" w:rsidR="00901BC4" w:rsidRDefault="009C3481" w:rsidP="00B83416">
      <w:pPr>
        <w:pStyle w:val="RedaliaNormal"/>
        <w:spacing w:before="120" w:after="120"/>
      </w:pPr>
      <w:r>
        <w:t>Les sous-traitants proposés dans les actes de sous-traitance annexés au présent acte d’engagement sont acceptés comme ayant droit au paiement direct et les conditions de paiement indiquées sont agréées.</w:t>
      </w:r>
    </w:p>
    <w:p w14:paraId="26D280D2" w14:textId="77777777" w:rsidR="00901BC4" w:rsidRDefault="009C3481" w:rsidP="0067518C">
      <w:pPr>
        <w:pStyle w:val="RedaliaNormal"/>
        <w:spacing w:before="120" w:after="120"/>
      </w:pPr>
      <w:r>
        <w:t>Est acceptée la présente offre pour valoir acte d’engagement.</w:t>
      </w:r>
    </w:p>
    <w:p w14:paraId="74A4C011" w14:textId="77777777" w:rsidR="00901BC4" w:rsidRDefault="009C3481">
      <w:pPr>
        <w:pStyle w:val="RedaliaNormal"/>
        <w:tabs>
          <w:tab w:val="clear" w:pos="8505"/>
          <w:tab w:val="left" w:leader="dot" w:pos="4140"/>
          <w:tab w:val="left" w:pos="8640"/>
        </w:tabs>
      </w:pPr>
      <w:r>
        <w:t>A :</w:t>
      </w:r>
      <w:r>
        <w:tab/>
      </w:r>
    </w:p>
    <w:p w14:paraId="6F694CD3" w14:textId="77777777" w:rsidR="00901BC4" w:rsidRDefault="009C3481">
      <w:pPr>
        <w:pStyle w:val="RedaliaNormal"/>
        <w:tabs>
          <w:tab w:val="clear" w:pos="8505"/>
          <w:tab w:val="left" w:leader="dot" w:pos="4140"/>
          <w:tab w:val="left" w:pos="8640"/>
        </w:tabs>
      </w:pPr>
      <w:r>
        <w:t>Le :</w:t>
      </w:r>
      <w:r>
        <w:tab/>
      </w:r>
    </w:p>
    <w:p w14:paraId="35B53636" w14:textId="77777777" w:rsidR="00901BC4" w:rsidRDefault="00B83416" w:rsidP="0067518C">
      <w:pPr>
        <w:pStyle w:val="RedaliaNormal"/>
        <w:tabs>
          <w:tab w:val="clear" w:pos="8505"/>
          <w:tab w:val="left" w:leader="dot" w:pos="4140"/>
          <w:tab w:val="left" w:pos="8640"/>
        </w:tabs>
      </w:pPr>
      <w:r>
        <w:t>Le pouvoir adjudicateur</w:t>
      </w:r>
    </w:p>
    <w:p w14:paraId="03ED7D54" w14:textId="77777777" w:rsidR="00901BC4" w:rsidRDefault="009C3481">
      <w:pPr>
        <w:pStyle w:val="RedaliaTitre1"/>
        <w:ind w:left="0" w:firstLine="0"/>
      </w:pPr>
      <w:bookmarkStart w:id="38" w:name="__RefHeading__83059_260004787"/>
      <w:bookmarkEnd w:id="38"/>
      <w:r>
        <w:t>Date d'effet de l'accord-cadre</w:t>
      </w:r>
    </w:p>
    <w:p w14:paraId="48EDAC79" w14:textId="77777777" w:rsidR="00901BC4" w:rsidRDefault="009C3481">
      <w:pPr>
        <w:pStyle w:val="RedaliaNormal"/>
        <w:rPr>
          <w:rStyle w:val="Policepardfaut1"/>
          <w:rFonts w:ascii="Wingdings" w:eastAsia="Wingdings" w:hAnsi="Wingdings" w:cs="Wingdings"/>
          <w:szCs w:val="22"/>
        </w:rPr>
      </w:pPr>
      <w:r>
        <w:t>Reçu notification de l'accord-cadre le :</w:t>
      </w:r>
      <w:r>
        <w:tab/>
      </w:r>
    </w:p>
    <w:p w14:paraId="60FE7732" w14:textId="77777777" w:rsidR="00901BC4" w:rsidRDefault="009C3481">
      <w:pPr>
        <w:pStyle w:val="RedaliaNormal"/>
        <w:ind w:left="1134"/>
        <w:rPr>
          <w:rStyle w:val="Policepardfaut1"/>
          <w:rFonts w:ascii="Wingdings" w:eastAsia="Wingdings" w:hAnsi="Wingdings" w:cs="Wingdings"/>
          <w:szCs w:val="22"/>
        </w:rPr>
      </w:pPr>
      <w:r>
        <w:rPr>
          <w:rStyle w:val="Policepardfaut1"/>
          <w:rFonts w:ascii="Wingdings" w:eastAsia="Wingdings" w:hAnsi="Wingdings" w:cs="Wingdings"/>
          <w:szCs w:val="22"/>
        </w:rPr>
        <w:t></w:t>
      </w:r>
      <w:r>
        <w:t xml:space="preserve"> Le prestataire</w:t>
      </w:r>
    </w:p>
    <w:p w14:paraId="1D2F9FD1" w14:textId="77777777" w:rsidR="00901BC4" w:rsidRDefault="009C3481">
      <w:pPr>
        <w:pStyle w:val="RedaliaNormal"/>
        <w:ind w:left="1134"/>
      </w:pPr>
      <w:r>
        <w:rPr>
          <w:rStyle w:val="Policepardfaut1"/>
          <w:rFonts w:ascii="Wingdings" w:eastAsia="Wingdings" w:hAnsi="Wingdings" w:cs="Wingdings"/>
          <w:szCs w:val="22"/>
        </w:rPr>
        <w:t></w:t>
      </w:r>
      <w:r>
        <w:t xml:space="preserve"> Le mandataire du groupement</w:t>
      </w:r>
    </w:p>
    <w:p w14:paraId="4712E8EC" w14:textId="77777777" w:rsidR="00901BC4" w:rsidRDefault="00901BC4">
      <w:pPr>
        <w:pStyle w:val="RedaliaNormal"/>
      </w:pPr>
    </w:p>
    <w:p w14:paraId="3B7E70F7" w14:textId="77777777" w:rsidR="00901BC4" w:rsidRDefault="009C3481">
      <w:pPr>
        <w:pStyle w:val="RedaliaNormal"/>
      </w:pPr>
      <w:r>
        <w:t xml:space="preserve">Pour le représentant du pouvoir adjudicateur, </w:t>
      </w:r>
    </w:p>
    <w:p w14:paraId="7CC0754A" w14:textId="77777777" w:rsidR="00901BC4" w:rsidRDefault="00901BC4">
      <w:pPr>
        <w:pStyle w:val="RedaliaNormal"/>
      </w:pPr>
    </w:p>
    <w:p w14:paraId="7E60959C" w14:textId="77777777" w:rsidR="00901BC4" w:rsidRDefault="009C3481">
      <w:pPr>
        <w:pStyle w:val="RedaliaNormal"/>
        <w:rPr>
          <w:color w:val="FFFFFF"/>
        </w:rPr>
      </w:pPr>
      <w:r>
        <w:t xml:space="preserve">A : ………………………, Le : ……………………… </w:t>
      </w:r>
      <w:r>
        <w:rPr>
          <w:rStyle w:val="Policepardfaut1"/>
          <w:i/>
          <w:iCs/>
          <w:sz w:val="20"/>
          <w:szCs w:val="18"/>
        </w:rPr>
        <w:t>(Date d'apposition de la signature ci-après)</w:t>
      </w:r>
    </w:p>
    <w:p w14:paraId="5A587A15" w14:textId="77777777" w:rsidR="00901BC4" w:rsidRDefault="009C3481">
      <w:pPr>
        <w:pStyle w:val="RedaliaNormal"/>
        <w:ind w:left="4678"/>
      </w:pPr>
      <w:r>
        <w:rPr>
          <w:color w:val="FFFFFF"/>
        </w:rPr>
        <w:t>#signature#</w:t>
      </w:r>
    </w:p>
    <w:p w14:paraId="624499C7" w14:textId="77777777" w:rsidR="00901BC4" w:rsidRDefault="00901BC4">
      <w:pPr>
        <w:pStyle w:val="RedaliaNormal"/>
        <w:pageBreakBefore/>
      </w:pPr>
    </w:p>
    <w:p w14:paraId="7CCC4866" w14:textId="77777777" w:rsidR="00901BC4" w:rsidRDefault="009C3481">
      <w:pPr>
        <w:pStyle w:val="RdaliaTitredossier"/>
      </w:pPr>
      <w:r>
        <w:t xml:space="preserve">Annexe à l’acte d’engagement </w:t>
      </w:r>
    </w:p>
    <w:p w14:paraId="44025A7B" w14:textId="77777777" w:rsidR="00901BC4" w:rsidRDefault="00901BC4">
      <w:pPr>
        <w:pStyle w:val="RdaliaTitredossier"/>
      </w:pPr>
    </w:p>
    <w:p w14:paraId="2955EA0A" w14:textId="77777777" w:rsidR="00901BC4" w:rsidRDefault="009C3481">
      <w:pPr>
        <w:pStyle w:val="RdaliaTitredossier"/>
      </w:pPr>
      <w:r>
        <w:t>NANTISSEMENT OU CESSION DE CREANCES</w:t>
      </w:r>
    </w:p>
    <w:p w14:paraId="600054CD" w14:textId="77777777" w:rsidR="00901BC4" w:rsidRDefault="00901BC4">
      <w:pPr>
        <w:pStyle w:val="RedaliaNormal"/>
      </w:pPr>
    </w:p>
    <w:p w14:paraId="07C22E25" w14:textId="77777777" w:rsidR="00901BC4" w:rsidRDefault="009C3481">
      <w:pPr>
        <w:pStyle w:val="RedaliaNormal"/>
      </w:pPr>
      <w:r>
        <w:rPr>
          <w:rStyle w:val="Policepardfaut1"/>
          <w:rFonts w:cs="Arial"/>
          <w:b/>
        </w:rPr>
        <w:t>●</w:t>
      </w:r>
      <w:r>
        <w:rPr>
          <w:rStyle w:val="Policepardfaut1"/>
          <w:b/>
        </w:rPr>
        <w:t xml:space="preserve"> Identification de l’acheteur</w:t>
      </w:r>
    </w:p>
    <w:p w14:paraId="3F70E39C" w14:textId="77777777" w:rsidR="00901BC4" w:rsidRDefault="009C3481">
      <w:pPr>
        <w:pStyle w:val="RedaliaNormal"/>
      </w:pPr>
      <w:r>
        <w:t xml:space="preserve">Désignation de l’acheteur : </w:t>
      </w:r>
    </w:p>
    <w:p w14:paraId="68D8AAEA" w14:textId="77777777" w:rsidR="00901BC4" w:rsidRDefault="009C3481">
      <w:pPr>
        <w:pStyle w:val="RedaliaNormal"/>
      </w:pPr>
      <w:r>
        <w:t>SIRET : 19830766200017</w:t>
      </w:r>
    </w:p>
    <w:p w14:paraId="5B21CBA4" w14:textId="77777777" w:rsidR="00901BC4" w:rsidRDefault="009C3481">
      <w:pPr>
        <w:pStyle w:val="RedaliaNormal"/>
      </w:pPr>
      <w:r>
        <w:t>Nom : Université de Toulon</w:t>
      </w:r>
    </w:p>
    <w:p w14:paraId="3A8E3D5A" w14:textId="77777777" w:rsidR="00901BC4" w:rsidRDefault="009C3481">
      <w:pPr>
        <w:pStyle w:val="RedaliaNormal"/>
      </w:pPr>
      <w:r>
        <w:t>Adresse :   CS 60584   83041 TOULON Cedex 9</w:t>
      </w:r>
    </w:p>
    <w:p w14:paraId="7DD47950" w14:textId="77777777" w:rsidR="00901BC4" w:rsidRDefault="00901BC4">
      <w:pPr>
        <w:pStyle w:val="RedaliaNormal"/>
      </w:pPr>
    </w:p>
    <w:p w14:paraId="5B3EE72D" w14:textId="77777777" w:rsidR="0067518C" w:rsidRDefault="009C3481">
      <w:pPr>
        <w:pStyle w:val="RedaliaNormal"/>
      </w:pPr>
      <w:r>
        <w:t xml:space="preserve">Désignation de la personne habilitée à donner les renseignements prévus aux articles R. 2191-60 et R. 2391-28 du Code de la commande publique : </w:t>
      </w:r>
    </w:p>
    <w:p w14:paraId="17377F98" w14:textId="77777777" w:rsidR="0067518C" w:rsidRDefault="009C3481">
      <w:pPr>
        <w:pStyle w:val="RedaliaNormal"/>
      </w:pPr>
      <w:r>
        <w:t xml:space="preserve">Sabine Carpentier </w:t>
      </w:r>
    </w:p>
    <w:p w14:paraId="4726A051" w14:textId="77777777" w:rsidR="00901BC4" w:rsidRDefault="009C3481">
      <w:pPr>
        <w:pStyle w:val="RedaliaNormal"/>
      </w:pPr>
      <w:r>
        <w:t>Responsable du pôle achat – CS 60584 83041 Toulon cedex 9</w:t>
      </w:r>
    </w:p>
    <w:p w14:paraId="2FE122D0" w14:textId="77777777" w:rsidR="00901BC4" w:rsidRDefault="009C3481">
      <w:pPr>
        <w:pStyle w:val="RedaliaNormal"/>
      </w:pPr>
      <w:r>
        <w:t xml:space="preserve">pole-achat@univ-tln.fr </w:t>
      </w:r>
    </w:p>
    <w:p w14:paraId="6B0141CD" w14:textId="77777777" w:rsidR="00901BC4" w:rsidRDefault="009C3481">
      <w:pPr>
        <w:pStyle w:val="RedaliaNormal"/>
      </w:pPr>
      <w:r>
        <w:t>04 94 14 26 88</w:t>
      </w:r>
    </w:p>
    <w:p w14:paraId="2A46572D" w14:textId="77777777" w:rsidR="00901BC4" w:rsidRDefault="00901BC4">
      <w:pPr>
        <w:pStyle w:val="RedaliaNormal"/>
      </w:pPr>
    </w:p>
    <w:p w14:paraId="678B1D01" w14:textId="77777777" w:rsidR="00901BC4" w:rsidRDefault="009C3481">
      <w:pPr>
        <w:pStyle w:val="RedaliaNormal"/>
      </w:pPr>
      <w:r>
        <w:t xml:space="preserve">Désignation du comptable public assignataire : </w:t>
      </w:r>
      <w:r w:rsidR="0067518C">
        <w:t>Monsieur l’Agent</w:t>
      </w:r>
      <w:r>
        <w:t xml:space="preserve"> </w:t>
      </w:r>
      <w:r w:rsidR="0067518C">
        <w:t>C</w:t>
      </w:r>
      <w:r>
        <w:t>omptable</w:t>
      </w:r>
    </w:p>
    <w:p w14:paraId="5EE4B063" w14:textId="77777777" w:rsidR="00901BC4" w:rsidRDefault="00901BC4">
      <w:pPr>
        <w:pStyle w:val="RedaliaNormal"/>
      </w:pPr>
    </w:p>
    <w:p w14:paraId="064FBDEE" w14:textId="77777777" w:rsidR="00901BC4" w:rsidRDefault="009C3481">
      <w:pPr>
        <w:pStyle w:val="RedaliaNormal"/>
      </w:pPr>
      <w:r>
        <w:rPr>
          <w:rStyle w:val="Policepardfaut1"/>
          <w:rFonts w:cs="Arial"/>
          <w:b/>
        </w:rPr>
        <w:t>●</w:t>
      </w:r>
      <w:r>
        <w:rPr>
          <w:rStyle w:val="Policepardfaut1"/>
          <w:b/>
        </w:rPr>
        <w:t xml:space="preserve"> Identification du créancier au titre du marché public</w:t>
      </w:r>
    </w:p>
    <w:p w14:paraId="3C35FF85" w14:textId="77777777" w:rsidR="00901BC4" w:rsidRDefault="009C3481">
      <w:pPr>
        <w:pStyle w:val="RedaliaNormal"/>
      </w:pPr>
      <w:r>
        <w:t>Désignation du créancier : ............................</w:t>
      </w:r>
    </w:p>
    <w:p w14:paraId="7E9863A9" w14:textId="77777777" w:rsidR="00901BC4" w:rsidRDefault="009C3481">
      <w:pPr>
        <w:pStyle w:val="RedaliaNormal"/>
      </w:pPr>
      <w:r>
        <w:t>SIRET : ............................</w:t>
      </w:r>
    </w:p>
    <w:p w14:paraId="37343C23" w14:textId="77777777" w:rsidR="00901BC4" w:rsidRDefault="009C3481">
      <w:pPr>
        <w:pStyle w:val="RedaliaNormal"/>
      </w:pPr>
      <w:r>
        <w:t>Raison sociale : ............................</w:t>
      </w:r>
    </w:p>
    <w:p w14:paraId="69F3DA5D" w14:textId="77777777" w:rsidR="00901BC4" w:rsidRDefault="009C3481">
      <w:pPr>
        <w:pStyle w:val="RedaliaNormal"/>
      </w:pPr>
      <w:r>
        <w:t>Adresse : ............................</w:t>
      </w:r>
    </w:p>
    <w:p w14:paraId="4B0CFED9" w14:textId="77777777" w:rsidR="00901BC4" w:rsidRDefault="00901BC4">
      <w:pPr>
        <w:pStyle w:val="RedaliaNormal"/>
      </w:pPr>
    </w:p>
    <w:p w14:paraId="4C99953C" w14:textId="77777777" w:rsidR="00901BC4" w:rsidRDefault="009C3481">
      <w:pPr>
        <w:pStyle w:val="RedaliaNormal"/>
      </w:pPr>
      <w:r>
        <w:t xml:space="preserve">Coordonnées bancaires du créancier : </w:t>
      </w:r>
    </w:p>
    <w:p w14:paraId="3AFF06CC" w14:textId="77777777" w:rsidR="00901BC4" w:rsidRDefault="009C3481">
      <w:pPr>
        <w:pStyle w:val="RedaliaNormal"/>
      </w:pPr>
      <w:r>
        <w:t>IBAN : ............................</w:t>
      </w:r>
    </w:p>
    <w:p w14:paraId="64B49E71" w14:textId="77777777" w:rsidR="00901BC4" w:rsidRDefault="00901BC4">
      <w:pPr>
        <w:pStyle w:val="RedaliaNormal"/>
      </w:pPr>
    </w:p>
    <w:p w14:paraId="002F4932" w14:textId="77777777" w:rsidR="00901BC4" w:rsidRDefault="009C3481">
      <w:pPr>
        <w:pStyle w:val="RedaliaNormal"/>
        <w:rPr>
          <w:rFonts w:cs="Calibri"/>
        </w:rPr>
      </w:pPr>
      <w:r>
        <w:t>Renseignements complémentaires sur le créancier :</w:t>
      </w:r>
    </w:p>
    <w:tbl>
      <w:tblPr>
        <w:tblW w:w="0" w:type="auto"/>
        <w:tblInd w:w="108" w:type="dxa"/>
        <w:tblLayout w:type="fixed"/>
        <w:tblLook w:val="0000" w:firstRow="0" w:lastRow="0" w:firstColumn="0" w:lastColumn="0" w:noHBand="0" w:noVBand="0"/>
      </w:tblPr>
      <w:tblGrid>
        <w:gridCol w:w="3085"/>
        <w:gridCol w:w="4394"/>
        <w:gridCol w:w="2299"/>
      </w:tblGrid>
      <w:tr w:rsidR="00901BC4" w14:paraId="0F494B9D"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3117A51C" w14:textId="77777777" w:rsidR="00901BC4" w:rsidRDefault="009C3481">
            <w:pPr>
              <w:pStyle w:val="RedaliaNormal"/>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7325E183" w14:textId="77777777" w:rsidR="00901BC4" w:rsidRDefault="009C3481">
            <w:pPr>
              <w:pStyle w:val="RedaliaNormal"/>
            </w:pPr>
            <w:r>
              <w:rPr>
                <w:rStyle w:val="Policepardfaut1"/>
                <w:rFonts w:cs="Calibri"/>
              </w:rPr>
              <w:t xml:space="preserve"> </w:t>
            </w:r>
          </w:p>
        </w:tc>
      </w:tr>
      <w:tr w:rsidR="00901BC4" w14:paraId="3BF1E38C"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09E6849B" w14:textId="77777777" w:rsidR="00901BC4" w:rsidRDefault="009C3481">
            <w:pPr>
              <w:pStyle w:val="RedaliaNormal"/>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6B79D51E" w14:textId="77777777" w:rsidR="00901BC4" w:rsidRDefault="009C3481">
            <w:pPr>
              <w:pStyle w:val="RedaliaNormal"/>
            </w:pPr>
            <w:r>
              <w:rPr>
                <w:rStyle w:val="Policepardfaut1"/>
                <w:rFonts w:cs="Calibri"/>
              </w:rPr>
              <w:t xml:space="preserve"> </w:t>
            </w:r>
          </w:p>
        </w:tc>
      </w:tr>
      <w:tr w:rsidR="00901BC4" w14:paraId="6C65BF53"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49B3513E" w14:textId="77777777" w:rsidR="00901BC4" w:rsidRDefault="009C3481">
            <w:pPr>
              <w:pStyle w:val="RedaliaNormal"/>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7F409A20" w14:textId="77777777" w:rsidR="00901BC4" w:rsidRDefault="009C3481">
            <w:pPr>
              <w:pStyle w:val="RedaliaNormal"/>
            </w:pPr>
            <w:r>
              <w:rPr>
                <w:rStyle w:val="Policepardfaut1"/>
                <w:rFonts w:cs="Calibri"/>
              </w:rPr>
              <w:t xml:space="preserve"> </w:t>
            </w:r>
          </w:p>
        </w:tc>
      </w:tr>
      <w:tr w:rsidR="00901BC4" w14:paraId="06731E90"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1669BD2E" w14:textId="77777777" w:rsidR="00901BC4" w:rsidRDefault="009C3481">
            <w:pPr>
              <w:pStyle w:val="RedaliaNormal"/>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718B4215" w14:textId="77777777" w:rsidR="00901BC4" w:rsidRDefault="009C3481">
            <w:pPr>
              <w:pStyle w:val="RedaliaNormal"/>
            </w:pPr>
            <w:r>
              <w:rPr>
                <w:rStyle w:val="Policepardfaut1"/>
                <w:rFonts w:cs="Calibri"/>
              </w:rPr>
              <w:t xml:space="preserve"> </w:t>
            </w:r>
          </w:p>
        </w:tc>
      </w:tr>
      <w:tr w:rsidR="00901BC4" w14:paraId="4455C318"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09682267" w14:textId="77777777" w:rsidR="00901BC4" w:rsidRDefault="009C3481">
            <w:pPr>
              <w:pStyle w:val="RedaliaNormal"/>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7AFC83B5" w14:textId="77777777" w:rsidR="00901BC4" w:rsidRDefault="009C3481">
            <w:pPr>
              <w:pStyle w:val="RedaliaNormal"/>
            </w:pPr>
            <w:r>
              <w:rPr>
                <w:rStyle w:val="Policepardfaut1"/>
                <w:rFonts w:cs="Calibri"/>
              </w:rPr>
              <w:t xml:space="preserve"> </w:t>
            </w:r>
          </w:p>
        </w:tc>
      </w:tr>
      <w:tr w:rsidR="00901BC4" w14:paraId="6F49611F"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292A51CD" w14:textId="77777777" w:rsidR="00901BC4" w:rsidRDefault="009C3481">
            <w:pPr>
              <w:pStyle w:val="RedaliaNormal"/>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5790F665" w14:textId="77777777" w:rsidR="00901BC4" w:rsidRDefault="009C3481">
            <w:pPr>
              <w:pStyle w:val="RedaliaNormal"/>
            </w:pPr>
            <w:r>
              <w:rPr>
                <w:rStyle w:val="Policepardfaut1"/>
                <w:rFonts w:cs="Calibri"/>
              </w:rPr>
              <w:t xml:space="preserve"> </w:t>
            </w:r>
          </w:p>
        </w:tc>
      </w:tr>
      <w:tr w:rsidR="00901BC4" w14:paraId="71AF91EA"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6D1FD9B2" w14:textId="77777777" w:rsidR="00901BC4" w:rsidRDefault="009C3481">
            <w:pPr>
              <w:pStyle w:val="RedaliaNormal"/>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79EF702E" w14:textId="77777777" w:rsidR="00901BC4" w:rsidRDefault="009C3481">
            <w:pPr>
              <w:pStyle w:val="RedaliaNormal"/>
            </w:pPr>
            <w:r>
              <w:rPr>
                <w:rStyle w:val="Policepardfaut1"/>
                <w:rFonts w:cs="Calibri"/>
              </w:rPr>
              <w:t xml:space="preserve"> </w:t>
            </w:r>
          </w:p>
        </w:tc>
      </w:tr>
      <w:tr w:rsidR="00901BC4" w14:paraId="5A2CB5E5" w14:textId="77777777">
        <w:tc>
          <w:tcPr>
            <w:tcW w:w="7479" w:type="dxa"/>
            <w:gridSpan w:val="2"/>
            <w:tcBorders>
              <w:top w:val="single" w:sz="4" w:space="0" w:color="000000"/>
              <w:left w:val="single" w:sz="4" w:space="0" w:color="000000"/>
              <w:bottom w:val="single" w:sz="4" w:space="0" w:color="000000"/>
              <w:right w:val="single" w:sz="4" w:space="0" w:color="000000"/>
            </w:tcBorders>
            <w:shd w:val="clear" w:color="auto" w:fill="auto"/>
          </w:tcPr>
          <w:p w14:paraId="777DABED" w14:textId="77777777" w:rsidR="00901BC4" w:rsidRDefault="009C3481">
            <w:pPr>
              <w:pStyle w:val="RedaliaNormal"/>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2B398EEC" w14:textId="77777777" w:rsidR="00901BC4" w:rsidRDefault="009C3481">
            <w:pPr>
              <w:pStyle w:val="RedaliaNormal"/>
            </w:pPr>
            <w:r>
              <w:rPr>
                <w:rStyle w:val="Policepardfaut1"/>
                <w:rFonts w:cs="Calibri"/>
              </w:rPr>
              <w:t xml:space="preserve"> </w:t>
            </w:r>
          </w:p>
        </w:tc>
      </w:tr>
      <w:tr w:rsidR="00901BC4" w14:paraId="5B9E1766" w14:textId="77777777">
        <w:tc>
          <w:tcPr>
            <w:tcW w:w="3085" w:type="dxa"/>
            <w:tcBorders>
              <w:top w:val="single" w:sz="4" w:space="0" w:color="000000"/>
              <w:left w:val="single" w:sz="4" w:space="0" w:color="000000"/>
              <w:bottom w:val="single" w:sz="4" w:space="0" w:color="000000"/>
              <w:right w:val="single" w:sz="4" w:space="0" w:color="000000"/>
            </w:tcBorders>
            <w:shd w:val="clear" w:color="auto" w:fill="auto"/>
          </w:tcPr>
          <w:p w14:paraId="004AFAF2" w14:textId="77777777" w:rsidR="00901BC4" w:rsidRDefault="009C3481">
            <w:pPr>
              <w:pStyle w:val="RedaliaNormal"/>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shd w:val="clear" w:color="auto" w:fill="auto"/>
          </w:tcPr>
          <w:p w14:paraId="5789C6D7" w14:textId="77777777" w:rsidR="00901BC4" w:rsidRDefault="009C3481">
            <w:pPr>
              <w:pStyle w:val="RedaliaNormal"/>
            </w:pPr>
            <w:r>
              <w:rPr>
                <w:rFonts w:cs="Calibri"/>
              </w:rPr>
              <w:t>............................</w:t>
            </w:r>
          </w:p>
        </w:tc>
      </w:tr>
    </w:tbl>
    <w:p w14:paraId="5AF47E7E" w14:textId="77777777" w:rsidR="00901BC4" w:rsidRDefault="00901BC4">
      <w:pPr>
        <w:pStyle w:val="RedaliaNormal"/>
      </w:pPr>
    </w:p>
    <w:p w14:paraId="70A58AD3" w14:textId="77777777" w:rsidR="00901BC4" w:rsidRDefault="009C3481">
      <w:pPr>
        <w:pStyle w:val="RedaliaNormal"/>
      </w:pPr>
      <w:r>
        <w:rPr>
          <w:rStyle w:val="Policepardfaut1"/>
          <w:rFonts w:cs="Arial"/>
          <w:b/>
        </w:rPr>
        <w:t>●</w:t>
      </w:r>
      <w:r>
        <w:rPr>
          <w:rStyle w:val="Policepardfaut1"/>
          <w:b/>
        </w:rPr>
        <w:t xml:space="preserve"> Identification de la créance cessible</w:t>
      </w:r>
    </w:p>
    <w:p w14:paraId="19CBC5CD" w14:textId="77777777" w:rsidR="00901BC4" w:rsidRDefault="009C3481">
      <w:pPr>
        <w:pStyle w:val="RedaliaNormal"/>
      </w:pPr>
      <w:r>
        <w:t>Désignation du marché et de son montant :</w:t>
      </w:r>
    </w:p>
    <w:p w14:paraId="39701AC5" w14:textId="77777777" w:rsidR="00901BC4" w:rsidRDefault="0067518C">
      <w:pPr>
        <w:pStyle w:val="RedaliaNormal"/>
      </w:pPr>
      <w:r>
        <w:t>Référence du marché obtenu</w:t>
      </w:r>
      <w:r w:rsidR="009C3481">
        <w:t xml:space="preserve"> au plus tard lors de la notification : ............................</w:t>
      </w:r>
    </w:p>
    <w:p w14:paraId="1CBFD47B" w14:textId="77777777" w:rsidR="00901BC4" w:rsidRDefault="009C3481">
      <w:pPr>
        <w:pStyle w:val="RedaliaNormal"/>
      </w:pPr>
      <w:r>
        <w:t>Date : ............................</w:t>
      </w:r>
    </w:p>
    <w:p w14:paraId="06472F28" w14:textId="77777777" w:rsidR="00901BC4" w:rsidRDefault="009C3481">
      <w:pPr>
        <w:pStyle w:val="RedaliaNormal"/>
      </w:pPr>
      <w:r>
        <w:t>Montant (HT, montant TVA et TTC) : ............................</w:t>
      </w:r>
    </w:p>
    <w:p w14:paraId="73E8B50B" w14:textId="77777777" w:rsidR="00901BC4" w:rsidRDefault="00901BC4">
      <w:pPr>
        <w:pStyle w:val="RedaliaNormal"/>
      </w:pPr>
    </w:p>
    <w:p w14:paraId="41766AF2" w14:textId="77777777" w:rsidR="00901BC4" w:rsidRDefault="009C3481">
      <w:pPr>
        <w:pStyle w:val="RedaliaNormal"/>
      </w:pPr>
      <w:r>
        <w:t>Le cas échéant :</w:t>
      </w:r>
    </w:p>
    <w:p w14:paraId="76F19ACE" w14:textId="77777777" w:rsidR="00901BC4" w:rsidRDefault="009C3481">
      <w:pPr>
        <w:pStyle w:val="RedaliaNormal"/>
      </w:pPr>
      <w:r>
        <w:t>Désignation de la tranche : ............................</w:t>
      </w:r>
    </w:p>
    <w:p w14:paraId="2DCCC952" w14:textId="77777777" w:rsidR="00901BC4" w:rsidRDefault="009C3481">
      <w:pPr>
        <w:pStyle w:val="RedaliaNormal"/>
      </w:pPr>
      <w:r>
        <w:t>Montant de la tranche (HT, montant TVA et TTC) : ............................</w:t>
      </w:r>
    </w:p>
    <w:p w14:paraId="24542BA1" w14:textId="77777777" w:rsidR="00901BC4" w:rsidRDefault="00901BC4">
      <w:pPr>
        <w:pStyle w:val="RedaliaNormal"/>
      </w:pPr>
    </w:p>
    <w:p w14:paraId="4C1A74FD" w14:textId="77777777" w:rsidR="00901BC4" w:rsidRDefault="009C3481">
      <w:pPr>
        <w:pStyle w:val="RedaliaNormal"/>
      </w:pPr>
      <w:r>
        <w:t>Le cas échéant :</w:t>
      </w:r>
    </w:p>
    <w:p w14:paraId="2E06DBE9" w14:textId="77777777" w:rsidR="00901BC4" w:rsidRDefault="009C3481">
      <w:pPr>
        <w:pStyle w:val="RedaliaNormal"/>
      </w:pPr>
      <w:r>
        <w:t>Désignation du lot : ............................</w:t>
      </w:r>
    </w:p>
    <w:p w14:paraId="582F56DB" w14:textId="77777777" w:rsidR="00901BC4" w:rsidRDefault="009C3481">
      <w:pPr>
        <w:pStyle w:val="RedaliaNormal"/>
      </w:pPr>
      <w:r>
        <w:t>Montant du lot (HT, montant TVA et TTC) : ............................</w:t>
      </w:r>
    </w:p>
    <w:p w14:paraId="2B23E7E7" w14:textId="77777777" w:rsidR="00901BC4" w:rsidRDefault="00901BC4">
      <w:pPr>
        <w:pStyle w:val="RedaliaNormal"/>
      </w:pPr>
    </w:p>
    <w:p w14:paraId="1B844251" w14:textId="77777777" w:rsidR="00901BC4" w:rsidRDefault="009C3481">
      <w:pPr>
        <w:pStyle w:val="RedaliaNormal"/>
      </w:pPr>
      <w:r>
        <w:t>Le cas échéant :</w:t>
      </w:r>
    </w:p>
    <w:p w14:paraId="3BF0D626" w14:textId="77777777" w:rsidR="00901BC4" w:rsidRDefault="009C3481">
      <w:pPr>
        <w:pStyle w:val="RedaliaNormal"/>
      </w:pPr>
      <w:r>
        <w:t>Désignation du bon de commande : ............................</w:t>
      </w:r>
    </w:p>
    <w:p w14:paraId="2154368A" w14:textId="77777777" w:rsidR="00901BC4" w:rsidRDefault="009C3481">
      <w:pPr>
        <w:pStyle w:val="RedaliaNormal"/>
      </w:pPr>
      <w:r>
        <w:t>Montant du bon de commande (HT, montant TVA et TTC) : ............................</w:t>
      </w:r>
    </w:p>
    <w:p w14:paraId="36BD1198" w14:textId="77777777" w:rsidR="00901BC4" w:rsidRDefault="00901BC4">
      <w:pPr>
        <w:pStyle w:val="RedaliaNormal"/>
      </w:pPr>
    </w:p>
    <w:p w14:paraId="0E58B64F" w14:textId="77777777" w:rsidR="00901BC4" w:rsidRDefault="009C3481">
      <w:pPr>
        <w:pStyle w:val="RedaliaNormal"/>
      </w:pPr>
      <w:r>
        <w:t>Le cas échéant, éléments relatifs aux clauses de variation de prix applicables à la créance :</w:t>
      </w:r>
    </w:p>
    <w:p w14:paraId="7C56B01D" w14:textId="77777777" w:rsidR="00901BC4" w:rsidRDefault="009C3481">
      <w:pPr>
        <w:pStyle w:val="RedaliaNormal"/>
      </w:pPr>
      <w:r>
        <w:t>............................</w:t>
      </w:r>
    </w:p>
    <w:p w14:paraId="24AF4A50" w14:textId="77777777" w:rsidR="00901BC4" w:rsidRDefault="00901BC4">
      <w:pPr>
        <w:pStyle w:val="RedaliaNormal"/>
      </w:pPr>
    </w:p>
    <w:p w14:paraId="73C2A99D" w14:textId="77777777" w:rsidR="00901BC4" w:rsidRDefault="009C3481">
      <w:pPr>
        <w:pStyle w:val="RedaliaNormal"/>
      </w:pPr>
      <w:r>
        <w:t>Le cas échéant, éléments relatifs aux clauses de pénalités susceptibles d’être appliquées à la créance : ............................</w:t>
      </w:r>
    </w:p>
    <w:p w14:paraId="0DF1E1FA" w14:textId="77777777" w:rsidR="00901BC4" w:rsidRDefault="00901BC4">
      <w:pPr>
        <w:pStyle w:val="RedaliaNormal"/>
      </w:pPr>
    </w:p>
    <w:p w14:paraId="1376E3B4" w14:textId="77777777" w:rsidR="00901BC4" w:rsidRDefault="009C3481">
      <w:pPr>
        <w:pStyle w:val="RedaliaNormal"/>
      </w:pPr>
      <w:r>
        <w:t>Le cas échéant, autres renseignements : ............................</w:t>
      </w:r>
    </w:p>
    <w:p w14:paraId="530A267D" w14:textId="77777777" w:rsidR="00901BC4" w:rsidRDefault="00901BC4">
      <w:pPr>
        <w:pStyle w:val="RedaliaNormal"/>
      </w:pPr>
    </w:p>
    <w:p w14:paraId="477368CB" w14:textId="77777777" w:rsidR="00901BC4" w:rsidRDefault="009C3481">
      <w:pPr>
        <w:pStyle w:val="RedaliaNormal"/>
        <w:rPr>
          <w:rFonts w:cs="Calibri"/>
        </w:rPr>
      </w:pPr>
      <w:r>
        <w:rPr>
          <w:rStyle w:val="Policepardfaut1"/>
          <w:rFonts w:cs="Arial"/>
          <w:b/>
        </w:rPr>
        <w:t>●</w:t>
      </w:r>
      <w:r>
        <w:rPr>
          <w:rStyle w:val="Policepardfaut1"/>
          <w:b/>
        </w:rPr>
        <w:t xml:space="preserve"> Renseignements complémentaires affectant le marché et/ou la créance</w:t>
      </w:r>
    </w:p>
    <w:tbl>
      <w:tblPr>
        <w:tblW w:w="0" w:type="auto"/>
        <w:tblInd w:w="108" w:type="dxa"/>
        <w:tblLayout w:type="fixed"/>
        <w:tblLook w:val="0000" w:firstRow="0" w:lastRow="0" w:firstColumn="0" w:lastColumn="0" w:noHBand="0" w:noVBand="0"/>
      </w:tblPr>
      <w:tblGrid>
        <w:gridCol w:w="7479"/>
        <w:gridCol w:w="2299"/>
      </w:tblGrid>
      <w:tr w:rsidR="00901BC4" w14:paraId="22C75ADB"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3188165A" w14:textId="77777777" w:rsidR="00901BC4" w:rsidRDefault="009C3481">
            <w:pPr>
              <w:pStyle w:val="RedaliaNormal"/>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4CCE5608" w14:textId="77777777" w:rsidR="00901BC4" w:rsidRDefault="009C3481">
            <w:pPr>
              <w:pStyle w:val="RedaliaNormal"/>
            </w:pPr>
            <w:r>
              <w:rPr>
                <w:rStyle w:val="Policepardfaut1"/>
                <w:rFonts w:cs="Calibri"/>
              </w:rPr>
              <w:t xml:space="preserve"> </w:t>
            </w:r>
          </w:p>
        </w:tc>
      </w:tr>
    </w:tbl>
    <w:p w14:paraId="54F55741" w14:textId="77777777" w:rsidR="00901BC4" w:rsidRDefault="00901BC4">
      <w:pPr>
        <w:pStyle w:val="Normal1"/>
      </w:pPr>
    </w:p>
    <w:p w14:paraId="63212E54" w14:textId="77777777" w:rsidR="00901BC4" w:rsidRDefault="009C3481">
      <w:pPr>
        <w:pStyle w:val="Normal1"/>
        <w:rPr>
          <w:rFonts w:cs="Calibri"/>
        </w:rPr>
      </w:pPr>
      <w:r>
        <w:t>Si la case précédente n’a pas été cochée, remplir les champs suivants :</w:t>
      </w:r>
    </w:p>
    <w:tbl>
      <w:tblPr>
        <w:tblW w:w="0" w:type="auto"/>
        <w:tblInd w:w="108" w:type="dxa"/>
        <w:tblLayout w:type="fixed"/>
        <w:tblLook w:val="0000" w:firstRow="0" w:lastRow="0" w:firstColumn="0" w:lastColumn="0" w:noHBand="0" w:noVBand="0"/>
      </w:tblPr>
      <w:tblGrid>
        <w:gridCol w:w="7479"/>
        <w:gridCol w:w="2299"/>
      </w:tblGrid>
      <w:tr w:rsidR="00901BC4" w14:paraId="05749CB8"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0AFB44EE" w14:textId="77777777" w:rsidR="00901BC4" w:rsidRDefault="009C3481">
            <w:pPr>
              <w:pStyle w:val="RedaliaNormal"/>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64900DF7" w14:textId="77777777" w:rsidR="00901BC4" w:rsidRDefault="00901BC4">
            <w:pPr>
              <w:pStyle w:val="RedaliaNormal"/>
              <w:rPr>
                <w:rFonts w:cs="Calibri"/>
              </w:rPr>
            </w:pPr>
          </w:p>
        </w:tc>
      </w:tr>
      <w:tr w:rsidR="00901BC4" w14:paraId="07DDED15"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65ACE61B" w14:textId="77777777" w:rsidR="00901BC4" w:rsidRDefault="009C3481">
            <w:pPr>
              <w:pStyle w:val="RedaliaNormal"/>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35047A8B" w14:textId="77777777" w:rsidR="00901BC4" w:rsidRDefault="009C3481">
            <w:pPr>
              <w:pStyle w:val="RedaliaNormal"/>
            </w:pPr>
            <w:r>
              <w:rPr>
                <w:rStyle w:val="Policepardfaut1"/>
                <w:rFonts w:cs="Calibri"/>
              </w:rPr>
              <w:t xml:space="preserve"> </w:t>
            </w:r>
          </w:p>
        </w:tc>
      </w:tr>
      <w:tr w:rsidR="00901BC4" w14:paraId="6D0BE92B"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67DCF626" w14:textId="77777777" w:rsidR="00901BC4" w:rsidRDefault="009C3481">
            <w:pPr>
              <w:pStyle w:val="RedaliaNormal"/>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22DC0080" w14:textId="77777777" w:rsidR="00901BC4" w:rsidRDefault="009C3481">
            <w:pPr>
              <w:pStyle w:val="RedaliaNormal"/>
            </w:pPr>
            <w:r>
              <w:rPr>
                <w:rFonts w:cs="Calibri"/>
              </w:rPr>
              <w:t>............................ %</w:t>
            </w:r>
          </w:p>
        </w:tc>
      </w:tr>
      <w:tr w:rsidR="00901BC4" w14:paraId="75A5C8C3"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7CFCF913" w14:textId="77777777" w:rsidR="00901BC4" w:rsidRDefault="009C3481">
            <w:pPr>
              <w:pStyle w:val="RedaliaNormal"/>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0FEC41D2" w14:textId="77777777" w:rsidR="00901BC4" w:rsidRDefault="009C3481">
            <w:pPr>
              <w:pStyle w:val="RedaliaNormal"/>
            </w:pPr>
            <w:r>
              <w:rPr>
                <w:rStyle w:val="Policepardfaut1"/>
                <w:rFonts w:cs="Calibri"/>
              </w:rPr>
              <w:t xml:space="preserve"> </w:t>
            </w:r>
          </w:p>
        </w:tc>
      </w:tr>
      <w:tr w:rsidR="00901BC4" w14:paraId="50D5073E"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7413D8DF" w14:textId="77777777" w:rsidR="00901BC4" w:rsidRDefault="009C3481">
            <w:pPr>
              <w:pStyle w:val="RedaliaNormal"/>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3873E2EA" w14:textId="77777777" w:rsidR="00901BC4" w:rsidRDefault="009C3481">
            <w:pPr>
              <w:pStyle w:val="RedaliaNormal"/>
            </w:pPr>
            <w:r>
              <w:rPr>
                <w:rFonts w:cs="Calibri"/>
              </w:rPr>
              <w:t>............................ %</w:t>
            </w:r>
          </w:p>
        </w:tc>
      </w:tr>
      <w:tr w:rsidR="00901BC4" w14:paraId="6A84E253"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1783C65E" w14:textId="77777777" w:rsidR="00901BC4" w:rsidRDefault="009C3481">
            <w:pPr>
              <w:pStyle w:val="RedaliaNormal"/>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355DCCC1" w14:textId="77777777" w:rsidR="00901BC4" w:rsidRDefault="009C3481">
            <w:pPr>
              <w:pStyle w:val="RedaliaNormal"/>
            </w:pPr>
            <w:r>
              <w:rPr>
                <w:rStyle w:val="Policepardfaut1"/>
                <w:rFonts w:cs="Calibri"/>
              </w:rPr>
              <w:t xml:space="preserve"> </w:t>
            </w:r>
          </w:p>
        </w:tc>
      </w:tr>
      <w:tr w:rsidR="00901BC4" w14:paraId="77E5D660"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06EB7EAB" w14:textId="77777777" w:rsidR="00901BC4" w:rsidRDefault="009C3481">
            <w:pPr>
              <w:pStyle w:val="RedaliaNormal"/>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13672AE9" w14:textId="77777777" w:rsidR="00901BC4" w:rsidRDefault="009C3481">
            <w:pPr>
              <w:pStyle w:val="RedaliaNormal"/>
            </w:pPr>
            <w:r>
              <w:rPr>
                <w:rFonts w:cs="Calibri"/>
              </w:rPr>
              <w:t>............................</w:t>
            </w:r>
          </w:p>
        </w:tc>
      </w:tr>
      <w:tr w:rsidR="00901BC4" w14:paraId="458F19D9"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475E27BF" w14:textId="77777777" w:rsidR="00901BC4" w:rsidRDefault="009C3481">
            <w:pPr>
              <w:pStyle w:val="RedaliaNormal"/>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0227A26E" w14:textId="77777777" w:rsidR="00901BC4" w:rsidRDefault="009C3481">
            <w:pPr>
              <w:pStyle w:val="RedaliaNormal"/>
            </w:pPr>
            <w:r>
              <w:rPr>
                <w:rStyle w:val="Policepardfaut1"/>
                <w:rFonts w:cs="Calibri"/>
              </w:rPr>
              <w:t xml:space="preserve"> </w:t>
            </w:r>
          </w:p>
        </w:tc>
      </w:tr>
      <w:tr w:rsidR="00901BC4" w14:paraId="4E62FF7D"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1DDF630B" w14:textId="77777777" w:rsidR="00901BC4" w:rsidRDefault="009C3481">
            <w:pPr>
              <w:pStyle w:val="RedaliaNormal"/>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1DE752DF" w14:textId="77777777" w:rsidR="00901BC4" w:rsidRDefault="009C3481">
            <w:pPr>
              <w:pStyle w:val="RedaliaNormal"/>
            </w:pPr>
            <w:r>
              <w:rPr>
                <w:rFonts w:cs="Calibri"/>
              </w:rPr>
              <w:t>............................</w:t>
            </w:r>
          </w:p>
        </w:tc>
      </w:tr>
      <w:tr w:rsidR="00901BC4" w14:paraId="13489C4B"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46F04D61" w14:textId="77777777" w:rsidR="00901BC4" w:rsidRDefault="009C3481">
            <w:pPr>
              <w:pStyle w:val="RedaliaNormal"/>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0BD55C75" w14:textId="77777777" w:rsidR="00901BC4" w:rsidRDefault="009C3481">
            <w:pPr>
              <w:pStyle w:val="RedaliaNormal"/>
            </w:pPr>
            <w:r>
              <w:rPr>
                <w:rStyle w:val="Policepardfaut1"/>
                <w:rFonts w:cs="Calibri"/>
              </w:rPr>
              <w:t xml:space="preserve"> </w:t>
            </w:r>
          </w:p>
        </w:tc>
      </w:tr>
      <w:tr w:rsidR="00901BC4" w14:paraId="2F34BBDF"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63A0AE07" w14:textId="77777777" w:rsidR="00901BC4" w:rsidRDefault="009C3481">
            <w:pPr>
              <w:pStyle w:val="RedaliaNormal"/>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26413902" w14:textId="77777777" w:rsidR="00901BC4" w:rsidRDefault="009C3481">
            <w:pPr>
              <w:pStyle w:val="RedaliaNormal"/>
            </w:pPr>
            <w:r>
              <w:rPr>
                <w:rFonts w:cs="Calibri"/>
              </w:rPr>
              <w:t>............................</w:t>
            </w:r>
          </w:p>
        </w:tc>
      </w:tr>
      <w:tr w:rsidR="00901BC4" w14:paraId="5F2947A9"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1518320E" w14:textId="77777777" w:rsidR="00901BC4" w:rsidRDefault="009C3481">
            <w:pPr>
              <w:pStyle w:val="RedaliaNormal"/>
            </w:pPr>
            <w:r>
              <w:rPr>
                <w:rFonts w:cs="Calibri"/>
              </w:rPr>
              <w:lastRenderedPageBreak/>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5C4506F8" w14:textId="77777777" w:rsidR="00901BC4" w:rsidRDefault="009C3481">
            <w:pPr>
              <w:pStyle w:val="RedaliaNormal"/>
            </w:pPr>
            <w:r>
              <w:rPr>
                <w:rFonts w:cs="Calibri"/>
              </w:rPr>
              <w:t>............................</w:t>
            </w:r>
          </w:p>
        </w:tc>
      </w:tr>
      <w:tr w:rsidR="00901BC4" w14:paraId="796DC811"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4DAF09FE" w14:textId="77777777" w:rsidR="00901BC4" w:rsidRDefault="009C3481">
            <w:pPr>
              <w:pStyle w:val="RedaliaNormal"/>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4F1F28D1" w14:textId="77777777" w:rsidR="00901BC4" w:rsidRDefault="009C3481">
            <w:pPr>
              <w:pStyle w:val="RedaliaNormal"/>
            </w:pPr>
            <w:r>
              <w:rPr>
                <w:rStyle w:val="Policepardfaut1"/>
                <w:rFonts w:cs="Calibri"/>
              </w:rPr>
              <w:t xml:space="preserve"> </w:t>
            </w:r>
          </w:p>
        </w:tc>
      </w:tr>
      <w:tr w:rsidR="00901BC4" w14:paraId="421AA540"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03A134D5" w14:textId="77777777" w:rsidR="00901BC4" w:rsidRDefault="009C3481">
            <w:pPr>
              <w:pStyle w:val="RedaliaNormal"/>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5A747E35" w14:textId="77777777" w:rsidR="00901BC4" w:rsidRDefault="009C3481">
            <w:pPr>
              <w:pStyle w:val="RedaliaNormal"/>
            </w:pPr>
            <w:r>
              <w:rPr>
                <w:rFonts w:cs="Calibri"/>
              </w:rPr>
              <w:t>...................... € TTC</w:t>
            </w:r>
          </w:p>
        </w:tc>
      </w:tr>
      <w:tr w:rsidR="00901BC4" w14:paraId="1005179E"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1342549B" w14:textId="77777777" w:rsidR="00901BC4" w:rsidRDefault="009C3481">
            <w:pPr>
              <w:pStyle w:val="RedaliaNormal"/>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72B4754E" w14:textId="77777777" w:rsidR="00901BC4" w:rsidRDefault="009C3481">
            <w:pPr>
              <w:pStyle w:val="RedaliaNormal"/>
            </w:pPr>
            <w:r>
              <w:rPr>
                <w:rFonts w:cs="Calibri"/>
              </w:rPr>
              <w:t>...................... € TTC</w:t>
            </w:r>
          </w:p>
        </w:tc>
      </w:tr>
      <w:tr w:rsidR="00901BC4" w14:paraId="7ADB0707"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2E67B9A1" w14:textId="77777777" w:rsidR="00901BC4" w:rsidRDefault="009C3481">
            <w:pPr>
              <w:pStyle w:val="RedaliaNormal"/>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5C4915ED" w14:textId="77777777" w:rsidR="00901BC4" w:rsidRDefault="009C3481">
            <w:pPr>
              <w:pStyle w:val="RedaliaNormal"/>
            </w:pPr>
            <w:r>
              <w:rPr>
                <w:rFonts w:cs="Calibri"/>
              </w:rPr>
              <w:t>...................... € TTC</w:t>
            </w:r>
          </w:p>
        </w:tc>
      </w:tr>
      <w:tr w:rsidR="00901BC4" w14:paraId="17A74BEE"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3FA980E4" w14:textId="77777777" w:rsidR="00901BC4" w:rsidRDefault="009C3481">
            <w:pPr>
              <w:pStyle w:val="RedaliaNormal"/>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64C293A7" w14:textId="77777777" w:rsidR="00901BC4" w:rsidRDefault="00901BC4">
            <w:pPr>
              <w:pStyle w:val="RedaliaNormal"/>
              <w:rPr>
                <w:rFonts w:cs="Calibri"/>
              </w:rPr>
            </w:pPr>
          </w:p>
        </w:tc>
      </w:tr>
      <w:tr w:rsidR="00901BC4" w14:paraId="470BAD1A"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0818B046" w14:textId="77777777" w:rsidR="00901BC4" w:rsidRDefault="009C3481">
            <w:pPr>
              <w:pStyle w:val="RedaliaNormal"/>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362F137F" w14:textId="77777777" w:rsidR="00901BC4" w:rsidRDefault="009C3481">
            <w:pPr>
              <w:pStyle w:val="RedaliaNormal"/>
            </w:pPr>
            <w:r>
              <w:rPr>
                <w:rFonts w:cs="Calibri"/>
              </w:rPr>
              <w:t>...................... € TTC</w:t>
            </w:r>
          </w:p>
        </w:tc>
      </w:tr>
      <w:tr w:rsidR="00901BC4" w14:paraId="0194ED0F"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25FCA09A" w14:textId="77777777" w:rsidR="00901BC4" w:rsidRDefault="009C3481">
            <w:pPr>
              <w:pStyle w:val="RedaliaNormal"/>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67AA0BD6" w14:textId="77777777" w:rsidR="00901BC4" w:rsidRDefault="009C3481">
            <w:pPr>
              <w:pStyle w:val="RedaliaNormal"/>
            </w:pPr>
            <w:r>
              <w:rPr>
                <w:rFonts w:cs="Calibri"/>
              </w:rPr>
              <w:t>...................... € TTC</w:t>
            </w:r>
          </w:p>
        </w:tc>
      </w:tr>
      <w:tr w:rsidR="00901BC4" w14:paraId="76FF9AAA"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49570388" w14:textId="77777777" w:rsidR="00901BC4" w:rsidRDefault="009C3481">
            <w:pPr>
              <w:pStyle w:val="RedaliaNormal"/>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2A2F6342" w14:textId="77777777" w:rsidR="00901BC4" w:rsidRDefault="009C3481">
            <w:pPr>
              <w:pStyle w:val="RedaliaNormal"/>
            </w:pPr>
            <w:r>
              <w:rPr>
                <w:rFonts w:cs="Calibri"/>
              </w:rPr>
              <w:t>...................... € TTC</w:t>
            </w:r>
          </w:p>
        </w:tc>
      </w:tr>
      <w:tr w:rsidR="00901BC4" w14:paraId="43AB94CA"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46DD54BB" w14:textId="77777777" w:rsidR="00901BC4" w:rsidRDefault="009C3481">
            <w:pPr>
              <w:pStyle w:val="RedaliaNormal"/>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34087635" w14:textId="77777777" w:rsidR="00901BC4" w:rsidRDefault="00901BC4">
            <w:pPr>
              <w:pStyle w:val="RedaliaNormal"/>
            </w:pPr>
          </w:p>
        </w:tc>
      </w:tr>
      <w:tr w:rsidR="00901BC4" w14:paraId="45A1621F" w14:textId="77777777">
        <w:tc>
          <w:tcPr>
            <w:tcW w:w="7479" w:type="dxa"/>
            <w:tcBorders>
              <w:top w:val="single" w:sz="4" w:space="0" w:color="000000"/>
              <w:left w:val="single" w:sz="4" w:space="0" w:color="000000"/>
              <w:bottom w:val="single" w:sz="4" w:space="0" w:color="000000"/>
              <w:right w:val="single" w:sz="4" w:space="0" w:color="000000"/>
            </w:tcBorders>
            <w:shd w:val="clear" w:color="auto" w:fill="auto"/>
          </w:tcPr>
          <w:p w14:paraId="2877D271" w14:textId="77777777" w:rsidR="00901BC4" w:rsidRDefault="009C3481">
            <w:pPr>
              <w:pStyle w:val="RedaliaNormal"/>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shd w:val="clear" w:color="auto" w:fill="auto"/>
          </w:tcPr>
          <w:p w14:paraId="17D0F05A" w14:textId="77777777" w:rsidR="00901BC4" w:rsidRDefault="009C3481">
            <w:pPr>
              <w:pStyle w:val="RedaliaNormal"/>
            </w:pPr>
            <w:r>
              <w:rPr>
                <w:rFonts w:cs="Calibri"/>
              </w:rPr>
              <w:t>...................... € TTC</w:t>
            </w:r>
          </w:p>
        </w:tc>
      </w:tr>
    </w:tbl>
    <w:p w14:paraId="5B3E064B" w14:textId="77777777" w:rsidR="00901BC4" w:rsidRDefault="00901BC4">
      <w:pPr>
        <w:pStyle w:val="RedaliaNormal"/>
      </w:pPr>
    </w:p>
    <w:p w14:paraId="75844C93" w14:textId="77777777" w:rsidR="00901BC4" w:rsidRDefault="009C3481">
      <w:pPr>
        <w:pStyle w:val="RedaliaNormal"/>
      </w:pPr>
      <w:r>
        <w:rPr>
          <w:rStyle w:val="Policepardfaut1"/>
          <w:rFonts w:cs="Arial"/>
          <w:b/>
        </w:rPr>
        <w:t>●</w:t>
      </w:r>
      <w:r>
        <w:rPr>
          <w:rStyle w:val="Policepardfaut1"/>
          <w:b/>
        </w:rPr>
        <w:t xml:space="preserve"> Informations supplémentaires en cas de groupement</w:t>
      </w:r>
    </w:p>
    <w:p w14:paraId="6F7AA1BB" w14:textId="77777777" w:rsidR="00901BC4" w:rsidRDefault="009C3481">
      <w:pPr>
        <w:pStyle w:val="RedaliaNormal"/>
      </w:pPr>
      <w:r>
        <w:t>Désignation des membres du groupement :</w:t>
      </w:r>
    </w:p>
    <w:p w14:paraId="4E9B665D" w14:textId="77777777" w:rsidR="00901BC4" w:rsidRDefault="009C3481">
      <w:pPr>
        <w:pStyle w:val="RedaliaNormal"/>
      </w:pPr>
      <w:r>
        <w:t>SIRET pour chaque membre du groupement : ............................</w:t>
      </w:r>
    </w:p>
    <w:p w14:paraId="3AB2D920" w14:textId="77777777" w:rsidR="00901BC4" w:rsidRDefault="009C3481">
      <w:pPr>
        <w:pStyle w:val="RedaliaNormal"/>
      </w:pPr>
      <w:r>
        <w:t>Désignation du mandataire : ............................</w:t>
      </w:r>
    </w:p>
    <w:p w14:paraId="7A406435" w14:textId="77777777" w:rsidR="00901BC4" w:rsidRDefault="00901BC4">
      <w:pPr>
        <w:pStyle w:val="RedaliaNormal"/>
      </w:pPr>
    </w:p>
    <w:p w14:paraId="13513F51" w14:textId="77777777" w:rsidR="00901BC4" w:rsidRDefault="009C3481">
      <w:pPr>
        <w:pStyle w:val="RedaliaNormal"/>
      </w:pPr>
      <w:r>
        <w:rPr>
          <w:rStyle w:val="Policepardfaut1"/>
          <w:rFonts w:cs="Arial"/>
          <w:b/>
        </w:rPr>
        <w:t>●</w:t>
      </w:r>
      <w:r>
        <w:rPr>
          <w:rStyle w:val="Policepardfaut1"/>
          <w:b/>
        </w:rPr>
        <w:t xml:space="preserve"> Modification(s) ultérieure(s) de la créance</w:t>
      </w:r>
    </w:p>
    <w:p w14:paraId="2EF6B5DB" w14:textId="77777777" w:rsidR="00901BC4" w:rsidRDefault="009C3481">
      <w:pPr>
        <w:pStyle w:val="RedaliaNormal"/>
        <w:rPr>
          <w:rFonts w:cs="Calibri"/>
        </w:rPr>
      </w:pPr>
      <w:r>
        <w:t>(À renseigner autant de fois que nécessaire)</w:t>
      </w:r>
    </w:p>
    <w:tbl>
      <w:tblPr>
        <w:tblW w:w="0" w:type="auto"/>
        <w:tblInd w:w="108" w:type="dxa"/>
        <w:tblLayout w:type="fixed"/>
        <w:tblLook w:val="0000" w:firstRow="0" w:lastRow="0" w:firstColumn="0" w:lastColumn="0" w:noHBand="0" w:noVBand="0"/>
      </w:tblPr>
      <w:tblGrid>
        <w:gridCol w:w="2235"/>
        <w:gridCol w:w="4283"/>
        <w:gridCol w:w="3260"/>
      </w:tblGrid>
      <w:tr w:rsidR="00901BC4" w14:paraId="6B995776"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49AB6B93" w14:textId="77777777" w:rsidR="00901BC4" w:rsidRDefault="009C3481">
            <w:pPr>
              <w:pStyle w:val="RedaliaNormal"/>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Pr>
          <w:p w14:paraId="504AB826" w14:textId="77777777" w:rsidR="00901BC4" w:rsidRDefault="009C3481">
            <w:pPr>
              <w:pStyle w:val="RedaliaNormal"/>
            </w:pPr>
            <w:r>
              <w:rPr>
                <w:rFonts w:cs="Calibri"/>
              </w:rPr>
              <w:t xml:space="preserve">La créance cessible est ramenée/portée à :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D876A29" w14:textId="77777777" w:rsidR="00901BC4" w:rsidRDefault="009C3481">
            <w:pPr>
              <w:pStyle w:val="RedaliaNormal"/>
              <w:rPr>
                <w:rFonts w:cs="Calibri"/>
              </w:rPr>
            </w:pPr>
            <w:r>
              <w:rPr>
                <w:rFonts w:cs="Calibri"/>
              </w:rPr>
              <w:t>Date/Signature</w:t>
            </w:r>
          </w:p>
          <w:p w14:paraId="2F00975D" w14:textId="77777777" w:rsidR="00901BC4" w:rsidRDefault="00901BC4">
            <w:pPr>
              <w:pStyle w:val="RedaliaNormal"/>
              <w:rPr>
                <w:rFonts w:cs="Calibri"/>
              </w:rPr>
            </w:pPr>
          </w:p>
          <w:p w14:paraId="44BB96EA" w14:textId="77777777" w:rsidR="00901BC4" w:rsidRDefault="00901BC4">
            <w:pPr>
              <w:pStyle w:val="RedaliaNormal"/>
              <w:rPr>
                <w:rFonts w:cs="Calibri"/>
              </w:rPr>
            </w:pPr>
          </w:p>
        </w:tc>
      </w:tr>
      <w:tr w:rsidR="00901BC4" w14:paraId="3D7B709E"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74BD3C81" w14:textId="77777777" w:rsidR="00901BC4" w:rsidRDefault="009C3481">
            <w:pPr>
              <w:pStyle w:val="RedaliaNormal"/>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Pr>
          <w:p w14:paraId="1AC71DC5" w14:textId="77777777" w:rsidR="00901BC4" w:rsidRDefault="009C3481">
            <w:pPr>
              <w:pStyle w:val="RedaliaNormal"/>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3CDE09C" w14:textId="77777777" w:rsidR="00901BC4" w:rsidRDefault="009C3481">
            <w:pPr>
              <w:pStyle w:val="RedaliaNormal"/>
              <w:rPr>
                <w:rFonts w:cs="Calibri"/>
              </w:rPr>
            </w:pPr>
            <w:r>
              <w:rPr>
                <w:rFonts w:cs="Calibri"/>
              </w:rPr>
              <w:t>Date/Signature</w:t>
            </w:r>
          </w:p>
          <w:p w14:paraId="6C2EBCE7" w14:textId="77777777" w:rsidR="00901BC4" w:rsidRDefault="00901BC4">
            <w:pPr>
              <w:pStyle w:val="RedaliaNormal"/>
              <w:rPr>
                <w:rFonts w:cs="Calibri"/>
              </w:rPr>
            </w:pPr>
          </w:p>
          <w:p w14:paraId="5811C9E6" w14:textId="77777777" w:rsidR="00901BC4" w:rsidRDefault="00901BC4">
            <w:pPr>
              <w:pStyle w:val="RedaliaNormal"/>
              <w:rPr>
                <w:rFonts w:cs="Calibri"/>
              </w:rPr>
            </w:pPr>
          </w:p>
        </w:tc>
      </w:tr>
      <w:tr w:rsidR="00901BC4" w14:paraId="07E83E2C"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439C4519" w14:textId="77777777" w:rsidR="00901BC4" w:rsidRDefault="009C3481">
            <w:pPr>
              <w:pStyle w:val="RedaliaNormal"/>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Pr>
          <w:p w14:paraId="5D13B8E8" w14:textId="77777777" w:rsidR="00901BC4" w:rsidRDefault="009C3481">
            <w:pPr>
              <w:pStyle w:val="RedaliaNormal"/>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8A97A8A" w14:textId="77777777" w:rsidR="00901BC4" w:rsidRDefault="009C3481">
            <w:pPr>
              <w:pStyle w:val="RedaliaNormal"/>
              <w:rPr>
                <w:rFonts w:cs="Calibri"/>
              </w:rPr>
            </w:pPr>
            <w:r>
              <w:rPr>
                <w:rFonts w:cs="Calibri"/>
              </w:rPr>
              <w:t>Date/Signature</w:t>
            </w:r>
          </w:p>
          <w:p w14:paraId="78CEED4D" w14:textId="77777777" w:rsidR="00901BC4" w:rsidRDefault="00901BC4">
            <w:pPr>
              <w:pStyle w:val="RedaliaNormal"/>
              <w:rPr>
                <w:rFonts w:cs="Calibri"/>
              </w:rPr>
            </w:pPr>
          </w:p>
          <w:p w14:paraId="357295C4" w14:textId="77777777" w:rsidR="00901BC4" w:rsidRDefault="00901BC4">
            <w:pPr>
              <w:pStyle w:val="RedaliaNormal"/>
              <w:rPr>
                <w:rFonts w:cs="Calibri"/>
              </w:rPr>
            </w:pPr>
          </w:p>
        </w:tc>
      </w:tr>
      <w:tr w:rsidR="00901BC4" w14:paraId="6F88DA10"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73A5D9C6" w14:textId="77777777" w:rsidR="00901BC4" w:rsidRDefault="009C3481">
            <w:pPr>
              <w:pStyle w:val="RedaliaNormal"/>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Pr>
          <w:p w14:paraId="3CA07F2F" w14:textId="77777777" w:rsidR="00901BC4" w:rsidRDefault="009C3481">
            <w:pPr>
              <w:pStyle w:val="RedaliaNormal"/>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43C0A75" w14:textId="77777777" w:rsidR="00901BC4" w:rsidRDefault="009C3481">
            <w:pPr>
              <w:pStyle w:val="RedaliaNormal"/>
              <w:rPr>
                <w:rFonts w:cs="Calibri"/>
              </w:rPr>
            </w:pPr>
            <w:r>
              <w:rPr>
                <w:rFonts w:cs="Calibri"/>
              </w:rPr>
              <w:t>Date/Signature</w:t>
            </w:r>
          </w:p>
          <w:p w14:paraId="3E6A2948" w14:textId="77777777" w:rsidR="00901BC4" w:rsidRDefault="00901BC4">
            <w:pPr>
              <w:pStyle w:val="RedaliaNormal"/>
              <w:rPr>
                <w:rFonts w:cs="Calibri"/>
              </w:rPr>
            </w:pPr>
          </w:p>
          <w:p w14:paraId="09BE95E3" w14:textId="77777777" w:rsidR="00901BC4" w:rsidRDefault="00901BC4">
            <w:pPr>
              <w:pStyle w:val="RedaliaNormal"/>
              <w:rPr>
                <w:rFonts w:cs="Calibri"/>
              </w:rPr>
            </w:pPr>
          </w:p>
        </w:tc>
      </w:tr>
      <w:tr w:rsidR="00901BC4" w14:paraId="72BF4DAD"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70228548" w14:textId="77777777" w:rsidR="00901BC4" w:rsidRDefault="009C3481">
            <w:pPr>
              <w:pStyle w:val="RedaliaNormal"/>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shd w:val="clear" w:color="auto" w:fill="auto"/>
          </w:tcPr>
          <w:p w14:paraId="77600387" w14:textId="77777777" w:rsidR="00901BC4" w:rsidRDefault="009C3481">
            <w:pPr>
              <w:pStyle w:val="RedaliaNormal"/>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74534C" w14:textId="77777777" w:rsidR="00901BC4" w:rsidRDefault="009C3481">
            <w:pPr>
              <w:pStyle w:val="RedaliaNormal"/>
              <w:rPr>
                <w:rFonts w:cs="Calibri"/>
              </w:rPr>
            </w:pPr>
            <w:r>
              <w:rPr>
                <w:rFonts w:cs="Calibri"/>
              </w:rPr>
              <w:t>Date/Signature</w:t>
            </w:r>
          </w:p>
          <w:p w14:paraId="3EAC4AD3" w14:textId="77777777" w:rsidR="00901BC4" w:rsidRDefault="00901BC4">
            <w:pPr>
              <w:pStyle w:val="RedaliaNormal"/>
              <w:rPr>
                <w:rFonts w:cs="Calibri"/>
              </w:rPr>
            </w:pPr>
          </w:p>
        </w:tc>
      </w:tr>
    </w:tbl>
    <w:p w14:paraId="3013DB90" w14:textId="77777777" w:rsidR="00901BC4" w:rsidRDefault="009C3481">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04DAE494" w14:textId="77777777" w:rsidR="00901BC4" w:rsidRDefault="00901BC4">
      <w:pPr>
        <w:pStyle w:val="RedaliaNormal"/>
      </w:pPr>
    </w:p>
    <w:p w14:paraId="5C7FBD42" w14:textId="77777777" w:rsidR="00901BC4" w:rsidRDefault="009C3481">
      <w:pPr>
        <w:pStyle w:val="RedaliaNormal"/>
        <w:rPr>
          <w:rFonts w:cs="Calibri"/>
        </w:rPr>
      </w:pPr>
      <w:r>
        <w:rPr>
          <w:rStyle w:val="Policepardfaut1"/>
          <w:rFonts w:cs="Arial"/>
          <w:b/>
        </w:rPr>
        <w:t>●</w:t>
      </w:r>
      <w:r>
        <w:rPr>
          <w:rStyle w:val="Policepardfaut1"/>
          <w:b/>
        </w:rPr>
        <w:t xml:space="preserve"> Signature de l’acheteur</w:t>
      </w:r>
    </w:p>
    <w:tbl>
      <w:tblPr>
        <w:tblW w:w="0" w:type="auto"/>
        <w:tblInd w:w="108" w:type="dxa"/>
        <w:tblLayout w:type="fixed"/>
        <w:tblLook w:val="0000" w:firstRow="0" w:lastRow="0" w:firstColumn="0" w:lastColumn="0" w:noHBand="0" w:noVBand="0"/>
      </w:tblPr>
      <w:tblGrid>
        <w:gridCol w:w="4889"/>
        <w:gridCol w:w="4889"/>
      </w:tblGrid>
      <w:tr w:rsidR="00901BC4" w14:paraId="1543BB83" w14:textId="77777777">
        <w:tc>
          <w:tcPr>
            <w:tcW w:w="4889" w:type="dxa"/>
            <w:tcBorders>
              <w:top w:val="single" w:sz="4" w:space="0" w:color="000000"/>
              <w:left w:val="single" w:sz="4" w:space="0" w:color="000000"/>
              <w:bottom w:val="single" w:sz="4" w:space="0" w:color="000000"/>
              <w:right w:val="single" w:sz="4" w:space="0" w:color="000000"/>
            </w:tcBorders>
            <w:shd w:val="clear" w:color="auto" w:fill="auto"/>
          </w:tcPr>
          <w:p w14:paraId="2B8C6F5C" w14:textId="77777777" w:rsidR="00901BC4" w:rsidRDefault="009C3481">
            <w:pPr>
              <w:pStyle w:val="RedaliaNormal"/>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14:paraId="4598E2DB" w14:textId="77777777" w:rsidR="00901BC4" w:rsidRDefault="009C3481">
            <w:pPr>
              <w:pStyle w:val="RedaliaNormal"/>
            </w:pPr>
            <w:r>
              <w:rPr>
                <w:rFonts w:cs="Calibri"/>
              </w:rPr>
              <w:t xml:space="preserve">Le </w:t>
            </w:r>
          </w:p>
        </w:tc>
      </w:tr>
      <w:tr w:rsidR="00901BC4" w14:paraId="0EAA1CDD" w14:textId="77777777">
        <w:tc>
          <w:tcPr>
            <w:tcW w:w="4889" w:type="dxa"/>
            <w:tcBorders>
              <w:top w:val="single" w:sz="4" w:space="0" w:color="000000"/>
              <w:left w:val="single" w:sz="4" w:space="0" w:color="000000"/>
              <w:bottom w:val="single" w:sz="4" w:space="0" w:color="000000"/>
              <w:right w:val="single" w:sz="4" w:space="0" w:color="000000"/>
            </w:tcBorders>
            <w:shd w:val="clear" w:color="auto" w:fill="auto"/>
          </w:tcPr>
          <w:p w14:paraId="627D3CCC" w14:textId="77777777" w:rsidR="00901BC4" w:rsidRDefault="00901BC4">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14:paraId="79923E64" w14:textId="77777777" w:rsidR="00901BC4" w:rsidRDefault="009C3481">
            <w:pPr>
              <w:pStyle w:val="RedaliaNormal"/>
              <w:rPr>
                <w:rFonts w:cs="Calibri"/>
              </w:rPr>
            </w:pPr>
            <w:r>
              <w:rPr>
                <w:rFonts w:cs="Calibri"/>
              </w:rPr>
              <w:t>Signature de l’acheteur ou de son représentant</w:t>
            </w:r>
          </w:p>
          <w:p w14:paraId="7A706BD3" w14:textId="77777777" w:rsidR="00901BC4" w:rsidRDefault="00901BC4">
            <w:pPr>
              <w:pStyle w:val="RedaliaNormal"/>
              <w:rPr>
                <w:rFonts w:cs="Calibri"/>
              </w:rPr>
            </w:pPr>
          </w:p>
          <w:p w14:paraId="45E57444" w14:textId="77777777" w:rsidR="00901BC4" w:rsidRDefault="00901BC4">
            <w:pPr>
              <w:pStyle w:val="RedaliaNormal"/>
              <w:rPr>
                <w:rFonts w:cs="Calibri"/>
              </w:rPr>
            </w:pPr>
          </w:p>
        </w:tc>
      </w:tr>
    </w:tbl>
    <w:p w14:paraId="2F21FAB1" w14:textId="77777777" w:rsidR="00901BC4" w:rsidRDefault="00901BC4">
      <w:pPr>
        <w:pStyle w:val="RedaliaNormal"/>
      </w:pPr>
    </w:p>
    <w:p w14:paraId="459B18D0" w14:textId="77777777" w:rsidR="00901BC4" w:rsidRDefault="00901BC4">
      <w:pPr>
        <w:pStyle w:val="RedaliaNormal"/>
        <w:pageBreakBefore/>
      </w:pPr>
    </w:p>
    <w:p w14:paraId="6A13CC76" w14:textId="77777777" w:rsidR="00901BC4" w:rsidRDefault="009C3481">
      <w:pPr>
        <w:pStyle w:val="RdaliaTitredossier"/>
      </w:pPr>
      <w:r>
        <w:t xml:space="preserve">Annexe à l’acte d’engagement </w:t>
      </w:r>
    </w:p>
    <w:p w14:paraId="1497B019" w14:textId="77777777" w:rsidR="00901BC4" w:rsidRDefault="00901BC4">
      <w:pPr>
        <w:pStyle w:val="RdaliaTitredossier"/>
      </w:pPr>
    </w:p>
    <w:p w14:paraId="1A4B71C5" w14:textId="77777777" w:rsidR="00901BC4" w:rsidRDefault="009C3481">
      <w:pPr>
        <w:pStyle w:val="RdaliaTitredossier"/>
      </w:pPr>
      <w:r>
        <w:t>DECLARATION DE SOUS-TRAITANCE</w:t>
      </w:r>
    </w:p>
    <w:p w14:paraId="5B585F5E" w14:textId="77777777" w:rsidR="00901BC4" w:rsidRDefault="009C3481">
      <w:pPr>
        <w:pStyle w:val="RdaliaTitreparagraphe"/>
      </w:pPr>
      <w:r>
        <w:t>Pouvoir adjudicateur : Université de Toulon</w:t>
      </w:r>
    </w:p>
    <w:p w14:paraId="684F79F4" w14:textId="77777777" w:rsidR="00901BC4" w:rsidRDefault="009C3481" w:rsidP="0067518C">
      <w:pPr>
        <w:pStyle w:val="RedaliaRetraitavecpuce"/>
        <w:numPr>
          <w:ilvl w:val="0"/>
          <w:numId w:val="0"/>
        </w:numPr>
      </w:pPr>
      <w:r>
        <w:t>Désignation de l’acheteur :</w:t>
      </w:r>
    </w:p>
    <w:p w14:paraId="4C06798E" w14:textId="77777777" w:rsidR="00901BC4" w:rsidRDefault="009C3481">
      <w:pPr>
        <w:pStyle w:val="RedaliaNormal"/>
      </w:pPr>
      <w:r>
        <w:tab/>
      </w:r>
    </w:p>
    <w:p w14:paraId="2F72165A" w14:textId="77777777" w:rsidR="00901BC4" w:rsidRDefault="009C3481">
      <w:pPr>
        <w:pStyle w:val="RedaliaNormal"/>
      </w:pPr>
      <w:r>
        <w:tab/>
      </w:r>
    </w:p>
    <w:p w14:paraId="46D04566" w14:textId="77777777" w:rsidR="00901BC4" w:rsidRDefault="00901BC4">
      <w:pPr>
        <w:pStyle w:val="RedaliaRetraitavecpuce"/>
        <w:numPr>
          <w:ilvl w:val="0"/>
          <w:numId w:val="0"/>
        </w:numPr>
        <w:ind w:left="360"/>
      </w:pPr>
    </w:p>
    <w:p w14:paraId="3F033791" w14:textId="77777777" w:rsidR="00901BC4" w:rsidRDefault="009C3481" w:rsidP="0067518C">
      <w:pPr>
        <w:pStyle w:val="RedaliaRetraitavecpuce"/>
        <w:numPr>
          <w:ilvl w:val="0"/>
          <w:numId w:val="0"/>
        </w:numPr>
      </w:pPr>
      <w:r>
        <w:t>Personne habilitée à donner les renseignements relatifs aux nantissements ou cessions de créances :</w:t>
      </w:r>
    </w:p>
    <w:p w14:paraId="79778386" w14:textId="77777777" w:rsidR="00901BC4" w:rsidRDefault="009C3481">
      <w:pPr>
        <w:pStyle w:val="RedaliaNormal"/>
      </w:pPr>
      <w:r>
        <w:tab/>
      </w:r>
    </w:p>
    <w:p w14:paraId="78FDA150" w14:textId="77777777" w:rsidR="00901BC4" w:rsidRDefault="009C3481">
      <w:pPr>
        <w:pStyle w:val="RedaliaNormal"/>
      </w:pPr>
      <w:r>
        <w:tab/>
      </w:r>
    </w:p>
    <w:p w14:paraId="35228129" w14:textId="77777777" w:rsidR="00901BC4" w:rsidRDefault="009C3481">
      <w:pPr>
        <w:pStyle w:val="RdaliaTitreparagraphe"/>
        <w:rPr>
          <w:b/>
        </w:rPr>
      </w:pPr>
      <w:r>
        <w:t>Objet de l'accord-cadre :</w:t>
      </w:r>
    </w:p>
    <w:p w14:paraId="07C1C88E" w14:textId="77777777" w:rsidR="00901BC4" w:rsidRDefault="009C3481">
      <w:pPr>
        <w:pStyle w:val="RedaliaNormal"/>
      </w:pPr>
      <w:r>
        <w:rPr>
          <w:b/>
        </w:rPr>
        <w:t>Objet de la consultation : Collecte, transport et traitement des déchets de l'Université de Toulon</w:t>
      </w:r>
    </w:p>
    <w:p w14:paraId="3037AE14" w14:textId="77777777" w:rsidR="00901BC4" w:rsidRDefault="00901BC4">
      <w:pPr>
        <w:pStyle w:val="RedaliaNormal"/>
      </w:pPr>
    </w:p>
    <w:p w14:paraId="631DFB79" w14:textId="77777777" w:rsidR="00901BC4" w:rsidRDefault="009C3481">
      <w:pPr>
        <w:pStyle w:val="RedaliaNormal"/>
        <w:rPr>
          <w:rStyle w:val="Policepardfaut1"/>
          <w:rFonts w:ascii="Wingdings" w:eastAsia="Wingdings" w:hAnsi="Wingdings" w:cs="Wingdings"/>
          <w:szCs w:val="22"/>
        </w:rPr>
      </w:pPr>
      <w:r>
        <w:rPr>
          <w:rStyle w:val="Policepardfaut1"/>
          <w:rFonts w:ascii="Wingdings" w:eastAsia="Wingdings" w:hAnsi="Wingdings" w:cs="Wingdings"/>
          <w:szCs w:val="22"/>
        </w:rPr>
        <w:t></w:t>
      </w:r>
      <w:r>
        <w:t xml:space="preserve"> Lot n°01 – Déchets d’Activités de Soins à Risques Infectieux (DASRI)</w:t>
      </w:r>
    </w:p>
    <w:p w14:paraId="1045325E" w14:textId="77777777" w:rsidR="00901BC4" w:rsidRDefault="009C3481">
      <w:pPr>
        <w:pStyle w:val="RedaliaNormal"/>
        <w:rPr>
          <w:rStyle w:val="Policepardfaut1"/>
          <w:rFonts w:ascii="Wingdings" w:eastAsia="Wingdings" w:hAnsi="Wingdings" w:cs="Wingdings"/>
          <w:szCs w:val="22"/>
        </w:rPr>
      </w:pPr>
      <w:r>
        <w:rPr>
          <w:rStyle w:val="Policepardfaut1"/>
          <w:rFonts w:ascii="Wingdings" w:eastAsia="Wingdings" w:hAnsi="Wingdings" w:cs="Wingdings"/>
          <w:szCs w:val="22"/>
        </w:rPr>
        <w:t></w:t>
      </w:r>
      <w:r>
        <w:t xml:space="preserve"> Lot n°02 – Déchets chimiques et déchets industriels et dangereux (DID)</w:t>
      </w:r>
    </w:p>
    <w:p w14:paraId="49A9F8B8" w14:textId="77777777" w:rsidR="00901BC4" w:rsidRDefault="009C3481">
      <w:pPr>
        <w:pStyle w:val="RedaliaNormal"/>
      </w:pPr>
      <w:r>
        <w:rPr>
          <w:rStyle w:val="Policepardfaut1"/>
          <w:rFonts w:ascii="Wingdings" w:eastAsia="Wingdings" w:hAnsi="Wingdings" w:cs="Wingdings"/>
          <w:szCs w:val="22"/>
        </w:rPr>
        <w:t></w:t>
      </w:r>
      <w:r>
        <w:t xml:space="preserve"> Lot n°03 – Déchets Industriels Banals (DIB)</w:t>
      </w:r>
    </w:p>
    <w:p w14:paraId="18B78A01" w14:textId="77777777" w:rsidR="00901BC4" w:rsidRDefault="009C3481">
      <w:pPr>
        <w:pStyle w:val="RdaliaTitreparagraphe"/>
      </w:pPr>
      <w:r>
        <w:t>Objet de la déclaration du sous-traitant</w:t>
      </w:r>
    </w:p>
    <w:p w14:paraId="54361610" w14:textId="77777777" w:rsidR="00901BC4" w:rsidRDefault="009C3481">
      <w:pPr>
        <w:pStyle w:val="RedaliaNormal"/>
      </w:pPr>
      <w:r>
        <w:t>La présente déclaration de sous-traitance constitue :</w:t>
      </w:r>
    </w:p>
    <w:p w14:paraId="39F94B84" w14:textId="77777777" w:rsidR="00901BC4" w:rsidRDefault="00901BC4">
      <w:pPr>
        <w:pStyle w:val="RedaliaNormal"/>
      </w:pPr>
    </w:p>
    <w:p w14:paraId="2BD2C96B" w14:textId="77777777" w:rsidR="00901BC4" w:rsidRDefault="009C3481">
      <w:pPr>
        <w:pStyle w:val="RedaliaNormal"/>
      </w:pPr>
      <w:r>
        <w:rPr>
          <w:rStyle w:val="Policepardfaut1"/>
          <w:rFonts w:ascii="Wingdings" w:eastAsia="Wingdings" w:hAnsi="Wingdings" w:cs="Wingdings"/>
          <w:szCs w:val="22"/>
        </w:rPr>
        <w:t></w:t>
      </w:r>
      <w:r>
        <w:t xml:space="preserve"> Un document annexé à l’offre du soumissionnaire.</w:t>
      </w:r>
    </w:p>
    <w:p w14:paraId="5085C5C4" w14:textId="77777777" w:rsidR="00901BC4" w:rsidRDefault="00901BC4">
      <w:pPr>
        <w:pStyle w:val="RedaliaNormal"/>
      </w:pPr>
    </w:p>
    <w:p w14:paraId="3700DD60" w14:textId="77777777" w:rsidR="00901BC4" w:rsidRDefault="009C3481">
      <w:pPr>
        <w:pStyle w:val="RedaliaNormal"/>
      </w:pPr>
      <w:r>
        <w:rPr>
          <w:rStyle w:val="Policepardfaut1"/>
          <w:rFonts w:ascii="Wingdings" w:eastAsia="Wingdings" w:hAnsi="Wingdings" w:cs="Wingdings"/>
          <w:szCs w:val="22"/>
        </w:rPr>
        <w:t></w:t>
      </w:r>
      <w:r>
        <w:t xml:space="preserve"> Un acte spécial portant acceptation du sous-traitant et agrément de ses conditions de paiement (sous-traitant présenté après attribution de l'accord-cadre).</w:t>
      </w:r>
    </w:p>
    <w:p w14:paraId="3739784D" w14:textId="77777777" w:rsidR="00901BC4" w:rsidRDefault="00901BC4">
      <w:pPr>
        <w:pStyle w:val="RedaliaNormal"/>
      </w:pPr>
    </w:p>
    <w:p w14:paraId="32C9064E" w14:textId="77777777" w:rsidR="00901BC4" w:rsidRDefault="009C3481">
      <w:pPr>
        <w:pStyle w:val="RedaliaNormal"/>
      </w:pPr>
      <w:r>
        <w:rPr>
          <w:rStyle w:val="Policepardfaut1"/>
          <w:rFonts w:ascii="Wingdings" w:eastAsia="Wingdings" w:hAnsi="Wingdings" w:cs="Wingdings"/>
          <w:szCs w:val="22"/>
        </w:rPr>
        <w:t></w:t>
      </w:r>
      <w:r>
        <w:rPr>
          <w:rStyle w:val="Policepardfaut1"/>
          <w:szCs w:val="22"/>
        </w:rPr>
        <w:t xml:space="preserve"> Un acte spécial modificatif : il annule et remplace la déclaration de sous-traitance du …</w:t>
      </w:r>
      <w:proofErr w:type="gramStart"/>
      <w:r>
        <w:rPr>
          <w:rStyle w:val="Policepardfaut1"/>
          <w:szCs w:val="22"/>
        </w:rPr>
        <w:t>…….</w:t>
      </w:r>
      <w:proofErr w:type="gramEnd"/>
      <w:r>
        <w:rPr>
          <w:rStyle w:val="Policepardfaut1"/>
          <w:szCs w:val="22"/>
        </w:rPr>
        <w:t>.</w:t>
      </w:r>
    </w:p>
    <w:p w14:paraId="65039A20" w14:textId="77777777" w:rsidR="00901BC4" w:rsidRDefault="009C3481">
      <w:pPr>
        <w:pStyle w:val="RdaliaTitreparagraphe"/>
      </w:pPr>
      <w:r>
        <w:t>Identification du soumissionnaire ou du titulaire</w:t>
      </w:r>
    </w:p>
    <w:p w14:paraId="563CBBE1" w14:textId="77777777" w:rsidR="00901BC4" w:rsidRDefault="009C3481">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7300830C" w14:textId="77777777" w:rsidR="00901BC4" w:rsidRDefault="009C3481">
      <w:pPr>
        <w:pStyle w:val="RedaliaNormal"/>
      </w:pPr>
      <w:r>
        <w:lastRenderedPageBreak/>
        <w:tab/>
      </w:r>
    </w:p>
    <w:p w14:paraId="75B05B2B" w14:textId="77777777" w:rsidR="00901BC4" w:rsidRDefault="009C3481">
      <w:pPr>
        <w:pStyle w:val="RedaliaNormal"/>
      </w:pPr>
      <w:r>
        <w:tab/>
      </w:r>
    </w:p>
    <w:p w14:paraId="09A66B8C" w14:textId="77777777" w:rsidR="00901BC4" w:rsidRDefault="009C3481">
      <w:pPr>
        <w:pStyle w:val="RedaliaNormal"/>
      </w:pPr>
      <w:r>
        <w:tab/>
      </w:r>
    </w:p>
    <w:p w14:paraId="50789521" w14:textId="77777777" w:rsidR="00901BC4" w:rsidRDefault="00901BC4">
      <w:pPr>
        <w:pStyle w:val="RedaliaNormal"/>
      </w:pPr>
    </w:p>
    <w:p w14:paraId="3CFDE077" w14:textId="77777777" w:rsidR="00901BC4" w:rsidRDefault="009C3481">
      <w:pPr>
        <w:pStyle w:val="RedaliaNormal"/>
      </w:pPr>
      <w:r>
        <w:t xml:space="preserve">Forme juridique du soumissionnaire individuel, du titulaire ou du membre du groupement (entreprise individuelle, SA, SARL, EURL, association, établissement public, etc.) : </w:t>
      </w:r>
    </w:p>
    <w:p w14:paraId="72990806" w14:textId="77777777" w:rsidR="00901BC4" w:rsidRDefault="009C3481">
      <w:pPr>
        <w:pStyle w:val="RedaliaNormal"/>
      </w:pPr>
      <w:r>
        <w:tab/>
      </w:r>
    </w:p>
    <w:p w14:paraId="73D5C35D" w14:textId="77777777" w:rsidR="00901BC4" w:rsidRDefault="009C3481">
      <w:pPr>
        <w:pStyle w:val="RedaliaNormal"/>
      </w:pPr>
      <w:r>
        <w:tab/>
      </w:r>
    </w:p>
    <w:p w14:paraId="6AB4CA48" w14:textId="77777777" w:rsidR="00901BC4" w:rsidRDefault="009C3481">
      <w:pPr>
        <w:pStyle w:val="RedaliaNormal"/>
      </w:pPr>
      <w:r>
        <w:tab/>
      </w:r>
    </w:p>
    <w:p w14:paraId="34C123F8" w14:textId="77777777" w:rsidR="00901BC4" w:rsidRDefault="00901BC4">
      <w:pPr>
        <w:pStyle w:val="RedaliaNormal"/>
      </w:pPr>
    </w:p>
    <w:p w14:paraId="708DA593" w14:textId="77777777" w:rsidR="00901BC4" w:rsidRDefault="009C3481">
      <w:pPr>
        <w:pStyle w:val="RedaliaNormal"/>
      </w:pPr>
      <w:r>
        <w:t>En cas de groupement momentané d’entreprises, identification et coordonnées du mandataire du groupement :</w:t>
      </w:r>
    </w:p>
    <w:p w14:paraId="0515F95C" w14:textId="77777777" w:rsidR="00901BC4" w:rsidRDefault="009C3481">
      <w:pPr>
        <w:pStyle w:val="RedaliaNormal"/>
      </w:pPr>
      <w:r>
        <w:tab/>
      </w:r>
    </w:p>
    <w:p w14:paraId="370BE2C3" w14:textId="77777777" w:rsidR="00901BC4" w:rsidRDefault="009C3481">
      <w:pPr>
        <w:pStyle w:val="RedaliaNormal"/>
      </w:pPr>
      <w:r>
        <w:tab/>
      </w:r>
    </w:p>
    <w:p w14:paraId="5E073059" w14:textId="77777777" w:rsidR="00901BC4" w:rsidRDefault="009C3481">
      <w:pPr>
        <w:pStyle w:val="RedaliaNormal"/>
      </w:pPr>
      <w:r>
        <w:tab/>
      </w:r>
    </w:p>
    <w:p w14:paraId="54D6BA8B" w14:textId="77777777" w:rsidR="00901BC4" w:rsidRDefault="009C3481">
      <w:pPr>
        <w:pStyle w:val="RdaliaTitreparagraphe"/>
      </w:pPr>
      <w:r>
        <w:t>Identification du sous-traitant :</w:t>
      </w:r>
    </w:p>
    <w:p w14:paraId="4CBF5C22" w14:textId="77777777" w:rsidR="00901BC4" w:rsidRDefault="009C3481">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43E64EF" w14:textId="77777777" w:rsidR="00901BC4" w:rsidRDefault="009C3481">
      <w:pPr>
        <w:pStyle w:val="RedaliaNormal"/>
      </w:pPr>
      <w:r>
        <w:tab/>
      </w:r>
    </w:p>
    <w:p w14:paraId="48B303D5" w14:textId="77777777" w:rsidR="00901BC4" w:rsidRDefault="009C3481">
      <w:pPr>
        <w:pStyle w:val="RedaliaNormal"/>
      </w:pPr>
      <w:r>
        <w:tab/>
      </w:r>
    </w:p>
    <w:p w14:paraId="16A6E882" w14:textId="77777777" w:rsidR="00901BC4" w:rsidRDefault="009C3481">
      <w:pPr>
        <w:pStyle w:val="RedaliaNormal"/>
        <w:rPr>
          <w:b/>
          <w:color w:val="0000FF"/>
          <w:sz w:val="20"/>
          <w:szCs w:val="24"/>
        </w:rPr>
      </w:pPr>
      <w:r>
        <w:tab/>
      </w:r>
    </w:p>
    <w:p w14:paraId="1C328CCF" w14:textId="77777777" w:rsidR="00901BC4" w:rsidRDefault="00901BC4">
      <w:pPr>
        <w:pStyle w:val="TitreN5"/>
        <w:widowControl/>
        <w:tabs>
          <w:tab w:val="right" w:leader="dot" w:pos="10417"/>
        </w:tabs>
        <w:spacing w:before="0" w:after="0"/>
        <w:rPr>
          <w:b/>
          <w:i w:val="0"/>
          <w:color w:val="0000FF"/>
          <w:sz w:val="20"/>
          <w:szCs w:val="24"/>
        </w:rPr>
      </w:pPr>
    </w:p>
    <w:p w14:paraId="5A50A2E9" w14:textId="77777777" w:rsidR="00901BC4" w:rsidRDefault="009C3481">
      <w:pPr>
        <w:pStyle w:val="RedaliaNormal"/>
      </w:pPr>
      <w:r>
        <w:t xml:space="preserve">Forme juridique du soumissionnaire individuel, du titulaire ou du membre du groupement (entreprise individuelle, SA, SARL, EURL, association, établissement public, etc.) : </w:t>
      </w:r>
    </w:p>
    <w:p w14:paraId="6286A9F2" w14:textId="77777777" w:rsidR="00901BC4" w:rsidRDefault="009C3481">
      <w:pPr>
        <w:pStyle w:val="RedaliaNormal"/>
      </w:pPr>
      <w:r>
        <w:tab/>
      </w:r>
    </w:p>
    <w:p w14:paraId="633298EE" w14:textId="77777777" w:rsidR="00901BC4" w:rsidRDefault="009C3481">
      <w:pPr>
        <w:pStyle w:val="RedaliaNormal"/>
      </w:pPr>
      <w:r>
        <w:tab/>
      </w:r>
    </w:p>
    <w:p w14:paraId="2721D182" w14:textId="77777777" w:rsidR="00901BC4" w:rsidRDefault="009C3481">
      <w:pPr>
        <w:pStyle w:val="RedaliaNormal"/>
      </w:pPr>
      <w:r>
        <w:tab/>
      </w:r>
    </w:p>
    <w:p w14:paraId="576F230B" w14:textId="77777777" w:rsidR="00901BC4" w:rsidRDefault="00901BC4">
      <w:pPr>
        <w:pStyle w:val="RedaliaNormal"/>
      </w:pPr>
    </w:p>
    <w:p w14:paraId="5DA04D63" w14:textId="77777777" w:rsidR="00901BC4" w:rsidRDefault="009C3481">
      <w:pPr>
        <w:pStyle w:val="RedaliaNormal"/>
      </w:pPr>
      <w:r>
        <w:t xml:space="preserve">Personne(s) physique(s) ayant le pouvoir d’engager le sous-traitant : (Indiquer le nom, prénom et la qualité de chaque personne) :  </w:t>
      </w:r>
    </w:p>
    <w:p w14:paraId="69C5BA7C" w14:textId="77777777" w:rsidR="00901BC4" w:rsidRDefault="009C3481">
      <w:pPr>
        <w:pStyle w:val="RedaliaNormal"/>
      </w:pPr>
      <w:r>
        <w:tab/>
      </w:r>
    </w:p>
    <w:p w14:paraId="619019FC" w14:textId="77777777" w:rsidR="00901BC4" w:rsidRDefault="009C3481">
      <w:pPr>
        <w:pStyle w:val="RedaliaNormal"/>
      </w:pPr>
      <w:r>
        <w:tab/>
      </w:r>
    </w:p>
    <w:p w14:paraId="7041CACF" w14:textId="77777777" w:rsidR="00901BC4" w:rsidRDefault="009C3481">
      <w:pPr>
        <w:pStyle w:val="RedaliaNormal"/>
      </w:pPr>
      <w:r>
        <w:tab/>
      </w:r>
    </w:p>
    <w:p w14:paraId="270E677A" w14:textId="77777777" w:rsidR="00901BC4" w:rsidRDefault="00901BC4">
      <w:pPr>
        <w:pStyle w:val="RedaliaNormal"/>
      </w:pPr>
    </w:p>
    <w:p w14:paraId="6EA48BF5" w14:textId="77777777" w:rsidR="00901BC4" w:rsidRDefault="009C3481">
      <w:pPr>
        <w:pStyle w:val="RedaliaNormal"/>
        <w:rPr>
          <w:rStyle w:val="Policepardfaut1"/>
          <w:rFonts w:ascii="Wingdings" w:eastAsia="Wingdings" w:hAnsi="Wingdings" w:cs="Wingdings"/>
          <w:szCs w:val="22"/>
        </w:rPr>
      </w:pPr>
      <w: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w:t>
      </w:r>
      <w:proofErr w:type="gramStart"/>
      <w:r>
        <w:t>)?</w:t>
      </w:r>
      <w:proofErr w:type="gramEnd"/>
      <w:r>
        <w:t xml:space="preserve"> </w:t>
      </w:r>
    </w:p>
    <w:p w14:paraId="399A31A3" w14:textId="77777777" w:rsidR="00901BC4" w:rsidRDefault="009C3481">
      <w:pPr>
        <w:pStyle w:val="RedaliaRetraitavecpuce"/>
        <w:numPr>
          <w:ilvl w:val="0"/>
          <w:numId w:val="0"/>
        </w:numPr>
        <w:ind w:left="720"/>
      </w:pPr>
      <w:r>
        <w:rPr>
          <w:rStyle w:val="Policepardfaut1"/>
          <w:rFonts w:ascii="Wingdings" w:eastAsia="Wingdings" w:hAnsi="Wingdings" w:cs="Wingdings"/>
          <w:szCs w:val="22"/>
        </w:rPr>
        <w:t></w:t>
      </w:r>
      <w:r>
        <w:rPr>
          <w:rStyle w:val="Policepardfaut1"/>
          <w:szCs w:val="22"/>
        </w:rPr>
        <w:t xml:space="preserve"> OUI          </w:t>
      </w:r>
      <w:r>
        <w:rPr>
          <w:rStyle w:val="Policepardfaut1"/>
          <w:rFonts w:ascii="Wingdings" w:eastAsia="Wingdings" w:hAnsi="Wingdings" w:cs="Wingdings"/>
          <w:szCs w:val="22"/>
        </w:rPr>
        <w:t></w:t>
      </w:r>
      <w:r>
        <w:rPr>
          <w:rStyle w:val="Policepardfaut1"/>
          <w:szCs w:val="22"/>
        </w:rPr>
        <w:t xml:space="preserve"> NON</w:t>
      </w:r>
    </w:p>
    <w:p w14:paraId="6B6F08F6" w14:textId="77777777" w:rsidR="00901BC4" w:rsidRDefault="009C3481">
      <w:pPr>
        <w:pStyle w:val="RdaliaTitreparagraphe"/>
        <w:rPr>
          <w:rStyle w:val="Policepardfaut1"/>
          <w:b/>
        </w:rPr>
      </w:pPr>
      <w:r>
        <w:t>Nature des prestations sous-traitées :</w:t>
      </w:r>
    </w:p>
    <w:p w14:paraId="1DB7C1E7" w14:textId="77777777" w:rsidR="00901BC4" w:rsidRDefault="009C3481">
      <w:pPr>
        <w:pStyle w:val="RedaliaNormal"/>
      </w:pPr>
      <w:r>
        <w:rPr>
          <w:rStyle w:val="Policepardfaut1"/>
          <w:b/>
        </w:rPr>
        <w:lastRenderedPageBreak/>
        <w:t>Nature des prestations sous-traitées</w:t>
      </w:r>
      <w:r>
        <w:t> :</w:t>
      </w:r>
      <w:r>
        <w:tab/>
      </w:r>
    </w:p>
    <w:p w14:paraId="2D966A33" w14:textId="77777777" w:rsidR="00901BC4" w:rsidRDefault="009C3481">
      <w:pPr>
        <w:pStyle w:val="RedaliaNormal"/>
      </w:pPr>
      <w:r>
        <w:tab/>
      </w:r>
    </w:p>
    <w:p w14:paraId="7E74F19A" w14:textId="77777777" w:rsidR="00901BC4" w:rsidRDefault="00901BC4">
      <w:pPr>
        <w:pStyle w:val="RedaliaNormal"/>
      </w:pPr>
    </w:p>
    <w:p w14:paraId="6765A14C" w14:textId="77777777" w:rsidR="00901BC4" w:rsidRDefault="009C3481">
      <w:pPr>
        <w:pStyle w:val="RedaliaNormal"/>
      </w:pPr>
      <w:r>
        <w:rPr>
          <w:rStyle w:val="Policepardfaut1"/>
          <w:b/>
        </w:rPr>
        <w:t xml:space="preserve">Sous-traitance de traitement de données à caractère personnel (à compléter le cas échéant) : </w:t>
      </w:r>
      <w:r>
        <w:tab/>
      </w:r>
    </w:p>
    <w:p w14:paraId="40E9C04B" w14:textId="77777777" w:rsidR="00901BC4" w:rsidRDefault="009C3481">
      <w:pPr>
        <w:pStyle w:val="RedaliaNormal"/>
      </w:pPr>
      <w:r>
        <w:tab/>
      </w:r>
    </w:p>
    <w:p w14:paraId="6282D55C" w14:textId="77777777" w:rsidR="00901BC4" w:rsidRDefault="00901BC4">
      <w:pPr>
        <w:pStyle w:val="RedaliaNormal"/>
      </w:pPr>
    </w:p>
    <w:p w14:paraId="50401BA3" w14:textId="77777777" w:rsidR="00901BC4" w:rsidRDefault="009C3481">
      <w:pPr>
        <w:pStyle w:val="RedaliaNormal"/>
      </w:pPr>
      <w:r>
        <w:t>Le sous-traitant est autorisé à traiter les données à caractère personnel nécessaires pour fournir le ou les service(s) suivant(s) : ……………</w:t>
      </w:r>
    </w:p>
    <w:p w14:paraId="467127A9" w14:textId="77777777" w:rsidR="00901BC4" w:rsidRDefault="00901BC4">
      <w:pPr>
        <w:pStyle w:val="RedaliaNormal"/>
      </w:pPr>
    </w:p>
    <w:p w14:paraId="7E0B6A5D" w14:textId="77777777" w:rsidR="00901BC4" w:rsidRDefault="009C3481">
      <w:pPr>
        <w:pStyle w:val="RedaliaNormal"/>
      </w:pPr>
      <w:r>
        <w:t>La durée du traitement est : ………</w:t>
      </w:r>
      <w:proofErr w:type="gramStart"/>
      <w:r>
        <w:t>…….</w:t>
      </w:r>
      <w:proofErr w:type="gramEnd"/>
      <w:r>
        <w:t>.</w:t>
      </w:r>
    </w:p>
    <w:p w14:paraId="16FC682D" w14:textId="77777777" w:rsidR="00901BC4" w:rsidRDefault="00901BC4">
      <w:pPr>
        <w:pStyle w:val="RedaliaNormal"/>
      </w:pPr>
    </w:p>
    <w:p w14:paraId="6C353985" w14:textId="77777777" w:rsidR="00901BC4" w:rsidRDefault="009C3481">
      <w:pPr>
        <w:pStyle w:val="RedaliaNormal"/>
      </w:pPr>
      <w:r>
        <w:t>La nature des opérations réalisées sur les données est : ………………….</w:t>
      </w:r>
    </w:p>
    <w:p w14:paraId="50ECA5D7" w14:textId="77777777" w:rsidR="00901BC4" w:rsidRDefault="00901BC4">
      <w:pPr>
        <w:pStyle w:val="RedaliaNormal"/>
      </w:pPr>
    </w:p>
    <w:p w14:paraId="21A31322" w14:textId="77777777" w:rsidR="00901BC4" w:rsidRDefault="009C3481">
      <w:pPr>
        <w:pStyle w:val="RedaliaNormal"/>
      </w:pPr>
      <w:r>
        <w:t>La ou les finalité(s) du traitement sont : ……………</w:t>
      </w:r>
    </w:p>
    <w:p w14:paraId="0821B3A8" w14:textId="77777777" w:rsidR="00901BC4" w:rsidRDefault="00901BC4">
      <w:pPr>
        <w:pStyle w:val="RedaliaNormal"/>
      </w:pPr>
    </w:p>
    <w:p w14:paraId="0FF5DF45" w14:textId="77777777" w:rsidR="00901BC4" w:rsidRDefault="009C3481">
      <w:pPr>
        <w:pStyle w:val="RedaliaNormal"/>
      </w:pPr>
      <w:r>
        <w:t>Les données à caractère personnel traitées sont : ………………</w:t>
      </w:r>
    </w:p>
    <w:p w14:paraId="6683061F" w14:textId="77777777" w:rsidR="00901BC4" w:rsidRDefault="00901BC4">
      <w:pPr>
        <w:pStyle w:val="RedaliaNormal"/>
      </w:pPr>
    </w:p>
    <w:p w14:paraId="4B8ECBF9" w14:textId="77777777" w:rsidR="00901BC4" w:rsidRDefault="009C3481">
      <w:pPr>
        <w:pStyle w:val="RedaliaNormal"/>
      </w:pPr>
      <w:r>
        <w:t>Les catégories de personnes concernées sont : ………………….</w:t>
      </w:r>
    </w:p>
    <w:p w14:paraId="4033DAD6" w14:textId="77777777" w:rsidR="00901BC4" w:rsidRDefault="00901BC4">
      <w:pPr>
        <w:pStyle w:val="RedaliaNormal"/>
      </w:pPr>
    </w:p>
    <w:p w14:paraId="205F133E" w14:textId="77777777" w:rsidR="00901BC4" w:rsidRDefault="009C3481">
      <w:pPr>
        <w:pStyle w:val="RedaliaNormal"/>
        <w:rPr>
          <w:rStyle w:val="Policepardfaut1"/>
          <w:rFonts w:ascii="Wingdings" w:eastAsia="Wingdings" w:hAnsi="Wingdings" w:cs="Wingdings"/>
          <w:szCs w:val="22"/>
        </w:rPr>
      </w:pPr>
      <w:r>
        <w:t>Le soumissionnaire/titulaire déclare que :</w:t>
      </w:r>
    </w:p>
    <w:p w14:paraId="7A7200A5" w14:textId="77777777" w:rsidR="00901BC4" w:rsidRDefault="009C3481">
      <w:pPr>
        <w:pStyle w:val="RedaliaNormal"/>
        <w:rPr>
          <w:rStyle w:val="Policepardfaut1"/>
          <w:rFonts w:ascii="Wingdings" w:eastAsia="Wingdings" w:hAnsi="Wingdings" w:cs="Wingdings"/>
          <w:szCs w:val="22"/>
        </w:rPr>
      </w:pPr>
      <w:r>
        <w:rPr>
          <w:rStyle w:val="Policepardfaut1"/>
          <w:rFonts w:ascii="Wingdings" w:eastAsia="Wingdings" w:hAnsi="Wingdings" w:cs="Wingdings"/>
          <w:szCs w:val="22"/>
        </w:rPr>
        <w:t></w:t>
      </w:r>
      <w:r>
        <w:rPr>
          <w:rStyle w:val="Policepardfaut1"/>
          <w:szCs w:val="22"/>
        </w:rPr>
        <w:t xml:space="preserve"> </w:t>
      </w:r>
      <w:r>
        <w:t>Le sous-traitant présente des garanties suffisantes pour la mise en œuvre de mesures techniques et organisationnelles propres à assurer la protection des données personnelles ;</w:t>
      </w:r>
    </w:p>
    <w:p w14:paraId="028FB2F4" w14:textId="77777777" w:rsidR="00901BC4" w:rsidRDefault="009C3481">
      <w:pPr>
        <w:pStyle w:val="RedaliaNormal"/>
      </w:pPr>
      <w:r>
        <w:rPr>
          <w:rStyle w:val="Policepardfaut1"/>
          <w:rFonts w:ascii="Wingdings" w:eastAsia="Wingdings" w:hAnsi="Wingdings" w:cs="Wingdings"/>
          <w:szCs w:val="22"/>
        </w:rPr>
        <w:t></w:t>
      </w:r>
      <w:r>
        <w:rPr>
          <w:rStyle w:val="Policepardfaut1"/>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5DD0FB9A" w14:textId="77777777" w:rsidR="00901BC4" w:rsidRDefault="00901BC4">
      <w:pPr>
        <w:pStyle w:val="RedaliaNormal"/>
      </w:pPr>
    </w:p>
    <w:p w14:paraId="35512F4C" w14:textId="77777777" w:rsidR="00901BC4" w:rsidRDefault="009C3481">
      <w:pPr>
        <w:pStyle w:val="RdaliaTitreparagraphe"/>
        <w:rPr>
          <w:rStyle w:val="Policepardfaut1"/>
          <w:b/>
        </w:rPr>
      </w:pPr>
      <w:r>
        <w:t>Prix des prestations sous-traitées :</w:t>
      </w:r>
    </w:p>
    <w:p w14:paraId="069033C1" w14:textId="77777777" w:rsidR="00901BC4" w:rsidRDefault="009C3481">
      <w:pPr>
        <w:pStyle w:val="RedaliaNormal"/>
      </w:pPr>
      <w:r>
        <w:rPr>
          <w:rStyle w:val="Policepardfaut1"/>
          <w:b/>
        </w:rPr>
        <w:t>Montant des prestations sous-traitées</w:t>
      </w:r>
      <w:r>
        <w:t xml:space="preserve"> :</w:t>
      </w:r>
    </w:p>
    <w:p w14:paraId="651E2EFB" w14:textId="77777777" w:rsidR="00901BC4" w:rsidRDefault="00901BC4">
      <w:pPr>
        <w:pStyle w:val="RedaliaNormal"/>
      </w:pPr>
    </w:p>
    <w:p w14:paraId="51FD320B" w14:textId="77777777" w:rsidR="00901BC4" w:rsidRDefault="009C3481">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975A82F" w14:textId="77777777" w:rsidR="00901BC4" w:rsidRDefault="00901BC4">
      <w:pPr>
        <w:pStyle w:val="RedaliaNormal"/>
      </w:pPr>
    </w:p>
    <w:p w14:paraId="31C20B43" w14:textId="77777777" w:rsidR="00901BC4" w:rsidRDefault="009C3481">
      <w:pPr>
        <w:pStyle w:val="RedaliaNormal"/>
      </w:pPr>
      <w:r>
        <w:rPr>
          <w:rStyle w:val="Policepardfaut1"/>
          <w:b/>
        </w:rPr>
        <w:t>a)</w:t>
      </w:r>
      <w:r>
        <w:t xml:space="preserve"> Montant du contrat de sous-traitance dans le cas de prestations ne relevant pas du b) ci-dessous :</w:t>
      </w:r>
    </w:p>
    <w:p w14:paraId="7C36CA4D" w14:textId="77777777" w:rsidR="00901BC4" w:rsidRDefault="009C3481">
      <w:pPr>
        <w:pStyle w:val="RedaliaNormal"/>
      </w:pPr>
      <w:r>
        <w:t>- Taux de la TVA : ……………………………</w:t>
      </w:r>
      <w:proofErr w:type="gramStart"/>
      <w:r>
        <w:t>…….</w:t>
      </w:r>
      <w:proofErr w:type="gramEnd"/>
      <w:r>
        <w:t>.</w:t>
      </w:r>
    </w:p>
    <w:p w14:paraId="5CFBD851" w14:textId="77777777" w:rsidR="00901BC4" w:rsidRDefault="009C3481">
      <w:pPr>
        <w:pStyle w:val="RedaliaNormal"/>
      </w:pPr>
      <w:r>
        <w:t>- Montant HT (€) : ……………………</w:t>
      </w:r>
      <w:proofErr w:type="gramStart"/>
      <w:r>
        <w:t>…….</w:t>
      </w:r>
      <w:proofErr w:type="gramEnd"/>
      <w:r>
        <w:t>.</w:t>
      </w:r>
    </w:p>
    <w:p w14:paraId="44A68E71" w14:textId="77777777" w:rsidR="00901BC4" w:rsidRDefault="009C3481">
      <w:pPr>
        <w:pStyle w:val="RedaliaNormal"/>
      </w:pPr>
      <w:r>
        <w:t>- Montant TTC (€) : …………………………</w:t>
      </w:r>
    </w:p>
    <w:p w14:paraId="44B357EC" w14:textId="77777777" w:rsidR="00901BC4" w:rsidRDefault="00901BC4">
      <w:pPr>
        <w:pStyle w:val="RedaliaNormal"/>
      </w:pPr>
    </w:p>
    <w:p w14:paraId="2F40CE87" w14:textId="77777777" w:rsidR="00901BC4" w:rsidRDefault="009C3481">
      <w:pPr>
        <w:pStyle w:val="RedaliaNormal"/>
      </w:pPr>
      <w:r>
        <w:rPr>
          <w:rStyle w:val="Policepardfaut1"/>
          <w:b/>
        </w:rPr>
        <w:t>b)</w:t>
      </w:r>
      <w:r>
        <w:t xml:space="preserve"> Montant du contrat de sous-traitance dans le cas de travaux sous-traités relevant de l’article 283-2 nonies du Code général des impôts :</w:t>
      </w:r>
    </w:p>
    <w:p w14:paraId="643FEA0E" w14:textId="77777777" w:rsidR="00901BC4" w:rsidRDefault="009C3481">
      <w:pPr>
        <w:pStyle w:val="RedaliaNormal"/>
      </w:pPr>
      <w:r>
        <w:lastRenderedPageBreak/>
        <w:t xml:space="preserve">- Taux de la TVA : </w:t>
      </w:r>
      <w:proofErr w:type="spellStart"/>
      <w:r>
        <w:t>auto-liquidation</w:t>
      </w:r>
      <w:proofErr w:type="spellEnd"/>
      <w:r>
        <w:t xml:space="preserve"> (la TVA est due par le titulaire)</w:t>
      </w:r>
    </w:p>
    <w:p w14:paraId="03031333" w14:textId="77777777" w:rsidR="00901BC4" w:rsidRDefault="009C3481">
      <w:pPr>
        <w:pStyle w:val="RedaliaNormal"/>
      </w:pPr>
      <w:r>
        <w:t>- Montant hors TVA (€) : ……………………</w:t>
      </w:r>
      <w:proofErr w:type="gramStart"/>
      <w:r>
        <w:t>…….</w:t>
      </w:r>
      <w:proofErr w:type="gramEnd"/>
      <w:r>
        <w:t>.</w:t>
      </w:r>
    </w:p>
    <w:p w14:paraId="28044586" w14:textId="77777777" w:rsidR="00901BC4" w:rsidRDefault="00901BC4">
      <w:pPr>
        <w:pStyle w:val="RedaliaNormal"/>
      </w:pPr>
    </w:p>
    <w:p w14:paraId="46EBEFC9" w14:textId="77777777" w:rsidR="00901BC4" w:rsidRDefault="009C3481">
      <w:pPr>
        <w:pStyle w:val="RedaliaNormal"/>
      </w:pPr>
      <w:r>
        <w:rPr>
          <w:rStyle w:val="Policepardfaut1"/>
          <w:b/>
        </w:rPr>
        <w:t>Modalités de variation des prix</w:t>
      </w:r>
      <w:r>
        <w:t xml:space="preserve"> : </w:t>
      </w:r>
      <w:r>
        <w:tab/>
      </w:r>
    </w:p>
    <w:p w14:paraId="645AD526" w14:textId="77777777" w:rsidR="00901BC4" w:rsidRDefault="009C3481">
      <w:pPr>
        <w:pStyle w:val="RedaliaNormal"/>
      </w:pPr>
      <w:r>
        <w:tab/>
      </w:r>
    </w:p>
    <w:p w14:paraId="0BAFF890" w14:textId="77777777" w:rsidR="00901BC4" w:rsidRDefault="00901BC4">
      <w:pPr>
        <w:pStyle w:val="RedaliaNormal"/>
      </w:pPr>
    </w:p>
    <w:p w14:paraId="78DF530C" w14:textId="77777777" w:rsidR="00901BC4" w:rsidRDefault="009C3481">
      <w:pPr>
        <w:pStyle w:val="RedaliaNormal"/>
        <w:rPr>
          <w:rStyle w:val="Policepardfaut1"/>
          <w:rFonts w:ascii="Wingdings" w:eastAsia="Wingdings" w:hAnsi="Wingdings" w:cs="Wingdings"/>
          <w:szCs w:val="22"/>
        </w:rPr>
      </w:pPr>
      <w:r>
        <w:t xml:space="preserve"> Le titulaire déclare que son sous-traitant remplit les conditions pour avoir </w:t>
      </w:r>
      <w:r>
        <w:rPr>
          <w:rStyle w:val="Policepardfaut1"/>
          <w:b/>
        </w:rPr>
        <w:t xml:space="preserve">droit au paiement direct </w:t>
      </w:r>
      <w:r>
        <w:t>(article R. 2193-10 ou article R. 2393-33 du Code de la commande publique)</w:t>
      </w:r>
      <w:r>
        <w:rPr>
          <w:rStyle w:val="Policepardfaut1"/>
          <w:b/>
        </w:rPr>
        <w:t> :</w:t>
      </w:r>
      <w:r>
        <w:t xml:space="preserve"> </w:t>
      </w:r>
    </w:p>
    <w:p w14:paraId="2A81F00B" w14:textId="77777777" w:rsidR="00901BC4" w:rsidRDefault="009C3481">
      <w:pPr>
        <w:pStyle w:val="RedaliaNormal"/>
      </w:pPr>
      <w:r>
        <w:rPr>
          <w:rStyle w:val="Policepardfaut1"/>
          <w:rFonts w:ascii="Wingdings" w:eastAsia="Wingdings" w:hAnsi="Wingdings" w:cs="Wingdings"/>
          <w:szCs w:val="22"/>
        </w:rPr>
        <w:t></w:t>
      </w:r>
      <w:r>
        <w:rPr>
          <w:rStyle w:val="Policepardfaut1"/>
          <w:szCs w:val="22"/>
        </w:rPr>
        <w:t xml:space="preserve"> OUI          </w:t>
      </w:r>
      <w:r>
        <w:rPr>
          <w:rStyle w:val="Policepardfaut1"/>
          <w:rFonts w:ascii="Wingdings" w:eastAsia="Wingdings" w:hAnsi="Wingdings" w:cs="Wingdings"/>
          <w:szCs w:val="22"/>
        </w:rPr>
        <w:t></w:t>
      </w:r>
      <w:r>
        <w:rPr>
          <w:rStyle w:val="Policepardfaut1"/>
          <w:szCs w:val="22"/>
        </w:rPr>
        <w:t xml:space="preserve"> NON</w:t>
      </w:r>
    </w:p>
    <w:p w14:paraId="55E29310" w14:textId="77777777" w:rsidR="00901BC4" w:rsidRDefault="009C3481">
      <w:pPr>
        <w:pStyle w:val="RdaliaTitreparagraphe"/>
      </w:pPr>
      <w:r>
        <w:t>Condition de paiement :</w:t>
      </w:r>
    </w:p>
    <w:p w14:paraId="7030A813" w14:textId="77777777" w:rsidR="00901BC4" w:rsidRDefault="009C3481">
      <w:pPr>
        <w:pStyle w:val="RedaliaNormal"/>
      </w:pPr>
      <w:r>
        <w:t>Références bancaires :</w:t>
      </w:r>
    </w:p>
    <w:p w14:paraId="15ACC3E3" w14:textId="77777777" w:rsidR="00901BC4" w:rsidRDefault="009C3481">
      <w:pPr>
        <w:pStyle w:val="RdaliaLgende"/>
      </w:pPr>
      <w:r>
        <w:t>(Joindre un IBAN.)</w:t>
      </w:r>
    </w:p>
    <w:p w14:paraId="1FE38CFF" w14:textId="77777777" w:rsidR="00901BC4" w:rsidRDefault="00901BC4">
      <w:pPr>
        <w:pStyle w:val="RedaliaNormal"/>
      </w:pPr>
    </w:p>
    <w:p w14:paraId="77A4C895" w14:textId="77777777" w:rsidR="00901BC4" w:rsidRDefault="009C3481">
      <w:pPr>
        <w:pStyle w:val="RedaliaNormal"/>
      </w:pPr>
      <w:r>
        <w:t xml:space="preserve">IBAN : </w:t>
      </w:r>
      <w:r>
        <w:tab/>
      </w:r>
    </w:p>
    <w:p w14:paraId="07AFF3F1" w14:textId="77777777" w:rsidR="00901BC4" w:rsidRDefault="009C3481">
      <w:pPr>
        <w:pStyle w:val="RedaliaNormal"/>
      </w:pPr>
      <w:r>
        <w:t xml:space="preserve">BIC : </w:t>
      </w:r>
      <w:r>
        <w:tab/>
      </w:r>
    </w:p>
    <w:p w14:paraId="042E291D" w14:textId="77777777" w:rsidR="00901BC4" w:rsidRDefault="00901BC4">
      <w:pPr>
        <w:pStyle w:val="RedaliaNormal"/>
      </w:pPr>
    </w:p>
    <w:p w14:paraId="79EBF8BA" w14:textId="77777777" w:rsidR="00901BC4" w:rsidRDefault="009C3481">
      <w:pPr>
        <w:pStyle w:val="RedaliaNormal"/>
      </w:pPr>
      <w:r>
        <w:t xml:space="preserve">Le sous-traitant demande à bénéficier d’une avance : </w:t>
      </w:r>
      <w:r>
        <w:rPr>
          <w:rStyle w:val="Policepardfaut1"/>
          <w:rFonts w:ascii="Wingdings" w:eastAsia="Wingdings" w:hAnsi="Wingdings" w:cs="Wingdings"/>
          <w:szCs w:val="22"/>
        </w:rPr>
        <w:t></w:t>
      </w:r>
      <w:r>
        <w:rPr>
          <w:rStyle w:val="Policepardfaut1"/>
          <w:szCs w:val="22"/>
        </w:rPr>
        <w:t xml:space="preserve"> OUI         </w:t>
      </w:r>
      <w:r>
        <w:rPr>
          <w:rStyle w:val="Policepardfaut1"/>
          <w:rFonts w:ascii="Wingdings" w:eastAsia="Wingdings" w:hAnsi="Wingdings" w:cs="Wingdings"/>
          <w:szCs w:val="22"/>
        </w:rPr>
        <w:t></w:t>
      </w:r>
      <w:r>
        <w:rPr>
          <w:rStyle w:val="Policepardfaut1"/>
          <w:szCs w:val="22"/>
        </w:rPr>
        <w:t xml:space="preserve"> NON</w:t>
      </w:r>
    </w:p>
    <w:p w14:paraId="6CB1E470" w14:textId="77777777" w:rsidR="00901BC4" w:rsidRDefault="009C3481">
      <w:pPr>
        <w:pStyle w:val="RdaliaTitreparagraphe"/>
        <w:jc w:val="both"/>
      </w:pPr>
      <w:r>
        <w:t>Capacités du sous-traitant :</w:t>
      </w:r>
    </w:p>
    <w:p w14:paraId="7F959A0A" w14:textId="77777777" w:rsidR="00901BC4" w:rsidRDefault="009C3481">
      <w:pPr>
        <w:pStyle w:val="RdaliaLgende"/>
        <w:ind w:left="0" w:firstLine="0"/>
      </w:pPr>
      <w:r>
        <w:t>Nota : ces renseignements ne sont nécessaires que lorsque l’acheteur les exige et qu’ils n’ont pas été déjà transmis dans le cadre du DC2 -voir rubrique H du DC2.)</w:t>
      </w:r>
    </w:p>
    <w:p w14:paraId="29436D7E" w14:textId="77777777" w:rsidR="00901BC4" w:rsidRDefault="00901BC4">
      <w:pPr>
        <w:pStyle w:val="RedaliaNormal"/>
      </w:pPr>
    </w:p>
    <w:p w14:paraId="1ACC37FE" w14:textId="77777777" w:rsidR="00901BC4" w:rsidRDefault="009C3481">
      <w:pPr>
        <w:pStyle w:val="RedaliaNormal"/>
      </w:pPr>
      <w:r>
        <w:t xml:space="preserve">Récapitulatif des informations et renseignements ou </w:t>
      </w:r>
      <w:r w:rsidR="00D05A0A">
        <w:t>des pièces demandées</w:t>
      </w:r>
      <w:r>
        <w:t xml:space="preserve">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278CCE1C" w14:textId="77777777" w:rsidR="00901BC4" w:rsidRDefault="009C3481">
      <w:pPr>
        <w:pStyle w:val="RedaliaNormal"/>
      </w:pPr>
      <w:r>
        <w:t xml:space="preserve">Le cas échéant, adresse internet à laquelle les documents justificatifs et moyens de preuve sont accessibles directement et gratuitement, ainsi que l’ensemble des renseignements nécessaires pour y accéder : </w:t>
      </w:r>
    </w:p>
    <w:p w14:paraId="5FCBE2E9" w14:textId="77777777" w:rsidR="00901BC4" w:rsidRDefault="00901BC4">
      <w:pPr>
        <w:pStyle w:val="RedaliaNormal"/>
      </w:pPr>
    </w:p>
    <w:p w14:paraId="2BCCDD36" w14:textId="77777777" w:rsidR="00901BC4" w:rsidRDefault="009C3481">
      <w:pPr>
        <w:pStyle w:val="RedaliaNormal"/>
      </w:pPr>
      <w:r>
        <w:t xml:space="preserve">- Adresse internet : </w:t>
      </w:r>
      <w:r>
        <w:tab/>
      </w:r>
    </w:p>
    <w:p w14:paraId="6D4F2EEA" w14:textId="77777777" w:rsidR="00901BC4" w:rsidRDefault="009C3481">
      <w:pPr>
        <w:pStyle w:val="RedaliaNormal"/>
      </w:pPr>
      <w:r>
        <w:tab/>
      </w:r>
    </w:p>
    <w:p w14:paraId="11C7C018" w14:textId="77777777" w:rsidR="00901BC4" w:rsidRDefault="00901BC4">
      <w:pPr>
        <w:pStyle w:val="RedaliaNormal"/>
      </w:pPr>
    </w:p>
    <w:p w14:paraId="37212093" w14:textId="77777777" w:rsidR="00901BC4" w:rsidRDefault="009C3481">
      <w:pPr>
        <w:pStyle w:val="RedaliaNormal"/>
      </w:pPr>
      <w:r>
        <w:t xml:space="preserve">- Renseignements nécessaires pour y accéder : </w:t>
      </w:r>
      <w:r>
        <w:tab/>
      </w:r>
    </w:p>
    <w:p w14:paraId="0CEB88AA" w14:textId="77777777" w:rsidR="00901BC4" w:rsidRDefault="009C3481">
      <w:pPr>
        <w:pStyle w:val="RedaliaNormal"/>
      </w:pPr>
      <w:r>
        <w:tab/>
      </w:r>
    </w:p>
    <w:p w14:paraId="42E68C64" w14:textId="77777777" w:rsidR="00901BC4" w:rsidRDefault="009C3481">
      <w:pPr>
        <w:pStyle w:val="RdaliaTitreparagraphe"/>
        <w:jc w:val="both"/>
        <w:rPr>
          <w:rStyle w:val="Policepardfaut1"/>
          <w:b/>
        </w:rPr>
      </w:pPr>
      <w:r>
        <w:t>Attestations sur l’honneur du sous-traitant au regard des exclusions de la procédure :</w:t>
      </w:r>
    </w:p>
    <w:p w14:paraId="21A4BFBB" w14:textId="77777777" w:rsidR="00901BC4" w:rsidRDefault="009C3481">
      <w:pPr>
        <w:pStyle w:val="RedaliaNormal"/>
      </w:pPr>
      <w:r>
        <w:rPr>
          <w:rStyle w:val="Policepardfaut1"/>
          <w:b/>
        </w:rPr>
        <w:t>Le sous-traitant déclare sur l’honneur</w:t>
      </w:r>
      <w:r>
        <w:t xml:space="preserve"> (*) ne pas entrer dans l’un des cas d’exclusion prévus aux articles L. 2141-1 à L. 2141-5 ou aux articles L. 2141-7 à L. 2141-10 du Code de la commande publique (**).</w:t>
      </w:r>
    </w:p>
    <w:p w14:paraId="485C35E3" w14:textId="77777777" w:rsidR="00901BC4" w:rsidRDefault="00901BC4">
      <w:pPr>
        <w:pStyle w:val="RedaliaNormal"/>
      </w:pPr>
    </w:p>
    <w:p w14:paraId="148C0DD9" w14:textId="77777777" w:rsidR="00901BC4" w:rsidRDefault="009C3481">
      <w:pPr>
        <w:pStyle w:val="RedaliaNormal"/>
      </w:pPr>
      <w:r>
        <w:t xml:space="preserve">Afin d’attester que le sous-traitant n’est pas dans un de ces cas d’interdiction de soumissionner, cocher la case suivante : </w:t>
      </w:r>
      <w:r>
        <w:rPr>
          <w:rStyle w:val="Policepardfaut1"/>
          <w:rFonts w:ascii="Wingdings" w:eastAsia="Wingdings" w:hAnsi="Wingdings" w:cs="Wingdings"/>
          <w:szCs w:val="22"/>
        </w:rPr>
        <w:t></w:t>
      </w:r>
    </w:p>
    <w:p w14:paraId="5BFC0324" w14:textId="77777777" w:rsidR="00901BC4" w:rsidRDefault="00901BC4">
      <w:pPr>
        <w:pStyle w:val="RedaliaNormal"/>
      </w:pPr>
    </w:p>
    <w:p w14:paraId="6E115697" w14:textId="77777777" w:rsidR="00901BC4" w:rsidRDefault="009C3481">
      <w:pPr>
        <w:pStyle w:val="RdaliaLgende"/>
        <w:ind w:left="0" w:firstLine="0"/>
      </w:pPr>
      <w:r>
        <w:t>(</w:t>
      </w:r>
      <w:proofErr w:type="gramStart"/>
      <w:r>
        <w:t>*)Lorsqu'un</w:t>
      </w:r>
      <w:proofErr w:type="gramEnd"/>
      <w:r>
        <w:t xml:space="preserve">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 </w:t>
      </w:r>
    </w:p>
    <w:p w14:paraId="2A33C8E1" w14:textId="77777777" w:rsidR="00901BC4" w:rsidRDefault="009C3481">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FAE3A7B" w14:textId="77777777" w:rsidR="00901BC4" w:rsidRDefault="00901BC4">
      <w:pPr>
        <w:pStyle w:val="RedaliaNormal"/>
      </w:pPr>
    </w:p>
    <w:p w14:paraId="7A0632E2" w14:textId="77777777" w:rsidR="00901BC4" w:rsidRDefault="009C3481">
      <w:pPr>
        <w:pStyle w:val="RedaliaNormal"/>
      </w:pPr>
      <w:r>
        <w:rPr>
          <w:rStyle w:val="Policepardfaut1"/>
          <w:b/>
        </w:rPr>
        <w:t>Documents de preuve disponibles en ligne</w:t>
      </w:r>
      <w:r>
        <w:t xml:space="preserve"> :</w:t>
      </w:r>
    </w:p>
    <w:p w14:paraId="5ADAFCC3" w14:textId="77777777" w:rsidR="00901BC4" w:rsidRDefault="00901BC4">
      <w:pPr>
        <w:pStyle w:val="RedaliaNormal"/>
      </w:pPr>
    </w:p>
    <w:p w14:paraId="1E1FBE00" w14:textId="77777777" w:rsidR="00901BC4" w:rsidRDefault="009C3481">
      <w:pPr>
        <w:pStyle w:val="RedaliaNormal"/>
      </w:pPr>
      <w:r>
        <w:t>Le cas échéant, adresse internet à laquelle les documents justificatifs et moyens de preuve sont accessibles directement et gratuitement, ainsi que l’ensemble des renseignements nécessaires pour y accéder :</w:t>
      </w:r>
    </w:p>
    <w:p w14:paraId="42C8D4D3" w14:textId="77777777" w:rsidR="00901BC4" w:rsidRDefault="009C3481">
      <w:pPr>
        <w:pStyle w:val="RdaliaLgende"/>
      </w:pPr>
      <w:r>
        <w:t>(Si l’adresse et les renseignements sont identiques à ceux fournis plus haut se contenter de renvoyer à la rubrique concernée.)</w:t>
      </w:r>
    </w:p>
    <w:p w14:paraId="2D997FCA" w14:textId="77777777" w:rsidR="00901BC4" w:rsidRDefault="00901BC4">
      <w:pPr>
        <w:pStyle w:val="RedaliaNormal"/>
      </w:pPr>
    </w:p>
    <w:p w14:paraId="74C839C1" w14:textId="77777777" w:rsidR="00901BC4" w:rsidRDefault="009C3481">
      <w:pPr>
        <w:pStyle w:val="RedaliaNormal"/>
      </w:pPr>
      <w:r>
        <w:t xml:space="preserve">- Adresse internet : </w:t>
      </w:r>
      <w:r>
        <w:tab/>
      </w:r>
    </w:p>
    <w:p w14:paraId="405C84FE" w14:textId="77777777" w:rsidR="00901BC4" w:rsidRDefault="009C3481">
      <w:pPr>
        <w:pStyle w:val="RedaliaNormal"/>
      </w:pPr>
      <w:r>
        <w:tab/>
      </w:r>
    </w:p>
    <w:p w14:paraId="3866E30F" w14:textId="77777777" w:rsidR="00901BC4" w:rsidRDefault="00901BC4">
      <w:pPr>
        <w:pStyle w:val="RedaliaNormal"/>
      </w:pPr>
    </w:p>
    <w:p w14:paraId="5E2187AC" w14:textId="77777777" w:rsidR="00901BC4" w:rsidRDefault="009C3481">
      <w:pPr>
        <w:pStyle w:val="RedaliaNormal"/>
      </w:pPr>
      <w:r>
        <w:t xml:space="preserve">- Renseignements nécessaires pour y accéder : </w:t>
      </w:r>
      <w:r>
        <w:tab/>
      </w:r>
    </w:p>
    <w:p w14:paraId="475EA76D" w14:textId="77777777" w:rsidR="00901BC4" w:rsidRDefault="009C3481">
      <w:pPr>
        <w:pStyle w:val="RedaliaNormal"/>
      </w:pPr>
      <w:r>
        <w:tab/>
      </w:r>
    </w:p>
    <w:p w14:paraId="1549E78D" w14:textId="77777777" w:rsidR="00901BC4" w:rsidRDefault="009C3481">
      <w:pPr>
        <w:pStyle w:val="RdaliaTitreparagraphe"/>
        <w:jc w:val="both"/>
        <w:rPr>
          <w:rStyle w:val="Policepardfaut1"/>
          <w:b/>
          <w:szCs w:val="22"/>
        </w:rPr>
      </w:pPr>
      <w:r>
        <w:t>Cession ou nantissement des créances résultant du marché public.</w:t>
      </w:r>
    </w:p>
    <w:p w14:paraId="4F44D5BA" w14:textId="77777777" w:rsidR="00901BC4" w:rsidRDefault="009C3481">
      <w:pPr>
        <w:pStyle w:val="RedaliaNormal"/>
      </w:pPr>
      <w:r>
        <w:rPr>
          <w:rStyle w:val="Policepardfaut1"/>
          <w:b/>
          <w:szCs w:val="22"/>
        </w:rPr>
        <w:t xml:space="preserve">1ère hypothèse </w:t>
      </w:r>
      <w:r>
        <w:rPr>
          <w:rStyle w:val="Policepardfaut1"/>
          <w:rFonts w:ascii="Wingdings" w:eastAsia="Wingdings" w:hAnsi="Wingdings" w:cs="Wingdings"/>
          <w:szCs w:val="22"/>
        </w:rPr>
        <w:t></w:t>
      </w:r>
      <w:r>
        <w:t xml:space="preserve"> La présente déclaration de sous-traitance constitue un</w:t>
      </w:r>
      <w:r>
        <w:rPr>
          <w:rStyle w:val="Policepardfaut1"/>
          <w:b/>
        </w:rPr>
        <w:t xml:space="preserve"> acte spécial.</w:t>
      </w:r>
    </w:p>
    <w:p w14:paraId="1EC821AE" w14:textId="77777777" w:rsidR="00901BC4" w:rsidRDefault="00901BC4">
      <w:pPr>
        <w:pStyle w:val="RedaliaNormal"/>
      </w:pPr>
    </w:p>
    <w:p w14:paraId="7EC0D345" w14:textId="77777777" w:rsidR="00901BC4" w:rsidRDefault="009C3481">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4675EDB6" w14:textId="77777777" w:rsidR="00901BC4" w:rsidRDefault="009C3481">
      <w:pPr>
        <w:pStyle w:val="RedaliaNormal"/>
        <w:rPr>
          <w:rStyle w:val="Policepardfaut1"/>
          <w:szCs w:val="22"/>
        </w:rPr>
      </w:pPr>
      <w:r>
        <w:t>En conséquence, le titulaire produit avec le DC4 :</w:t>
      </w:r>
    </w:p>
    <w:p w14:paraId="352D2B78" w14:textId="77777777" w:rsidR="00901BC4" w:rsidRDefault="009C3481">
      <w:pPr>
        <w:pStyle w:val="RedaliaNormal"/>
        <w:ind w:left="1701" w:hanging="1701"/>
        <w:rPr>
          <w:u w:val="single"/>
        </w:rPr>
      </w:pPr>
      <w:r>
        <w:rPr>
          <w:rStyle w:val="Policepardfaut1"/>
          <w:szCs w:val="22"/>
        </w:rPr>
        <w:tab/>
      </w:r>
      <w:r>
        <w:rPr>
          <w:rStyle w:val="Policepardfaut1"/>
          <w:rFonts w:ascii="Wingdings" w:eastAsia="Wingdings" w:hAnsi="Wingdings" w:cs="Wingdings"/>
          <w:szCs w:val="22"/>
        </w:rPr>
        <w:t></w:t>
      </w:r>
      <w:r>
        <w:t xml:space="preserve"> L’exemplaire unique ou le certificat de cessibilité du marché public qui lui a été délivré,</w:t>
      </w:r>
    </w:p>
    <w:p w14:paraId="20E977F5" w14:textId="77777777" w:rsidR="00901BC4" w:rsidRDefault="009C3481">
      <w:pPr>
        <w:pStyle w:val="RedaliaNormal"/>
        <w:rPr>
          <w:rStyle w:val="Policepardfaut1"/>
          <w:szCs w:val="22"/>
        </w:rPr>
      </w:pPr>
      <w:proofErr w:type="gramStart"/>
      <w:r>
        <w:rPr>
          <w:u w:val="single"/>
        </w:rPr>
        <w:t>OU</w:t>
      </w:r>
      <w:proofErr w:type="gramEnd"/>
    </w:p>
    <w:p w14:paraId="37ABB1EB" w14:textId="77777777" w:rsidR="00901BC4" w:rsidRDefault="009C3481">
      <w:pPr>
        <w:pStyle w:val="RedaliaNormal"/>
        <w:tabs>
          <w:tab w:val="left" w:pos="1701"/>
        </w:tabs>
        <w:rPr>
          <w:szCs w:val="22"/>
        </w:rPr>
      </w:pPr>
      <w:r>
        <w:rPr>
          <w:rStyle w:val="Policepardfaut1"/>
          <w:szCs w:val="22"/>
        </w:rPr>
        <w:tab/>
      </w:r>
      <w:r>
        <w:rPr>
          <w:rStyle w:val="Policepardfaut1"/>
          <w:rFonts w:ascii="Wingdings" w:eastAsia="Wingdings" w:hAnsi="Wingdings" w:cs="Wingdings"/>
          <w:szCs w:val="22"/>
        </w:rPr>
        <w:t></w:t>
      </w:r>
      <w:r>
        <w:t xml:space="preserve"> Une attestation ou une mainlevée du bénéficiaire de la cession ou du nantissement de créances.</w:t>
      </w:r>
    </w:p>
    <w:p w14:paraId="50D55BE3" w14:textId="77777777" w:rsidR="00901BC4" w:rsidRDefault="00901BC4">
      <w:pPr>
        <w:pStyle w:val="RedaliaNormal"/>
        <w:rPr>
          <w:szCs w:val="22"/>
        </w:rPr>
      </w:pPr>
    </w:p>
    <w:p w14:paraId="2432F34D" w14:textId="77777777" w:rsidR="00901BC4" w:rsidRDefault="009C3481">
      <w:pPr>
        <w:pStyle w:val="RedaliaNormal"/>
        <w:rPr>
          <w:rStyle w:val="Policepardfaut1"/>
          <w:szCs w:val="22"/>
        </w:rPr>
      </w:pPr>
      <w:r>
        <w:rPr>
          <w:rStyle w:val="Policepardfaut1"/>
          <w:b/>
          <w:szCs w:val="22"/>
        </w:rPr>
        <w:t xml:space="preserve">2ème hypothèse </w:t>
      </w:r>
      <w:r>
        <w:rPr>
          <w:rStyle w:val="Policepardfaut1"/>
          <w:rFonts w:ascii="Wingdings" w:eastAsia="Wingdings" w:hAnsi="Wingdings" w:cs="Wingdings"/>
          <w:szCs w:val="22"/>
        </w:rPr>
        <w:t></w:t>
      </w:r>
      <w:r>
        <w:t xml:space="preserve"> La présente déclaration de sous-traitance constitue un</w:t>
      </w:r>
      <w:r>
        <w:rPr>
          <w:rStyle w:val="Policepardfaut1"/>
          <w:b/>
        </w:rPr>
        <w:t xml:space="preserve"> acte spécial modificatif :</w:t>
      </w:r>
    </w:p>
    <w:p w14:paraId="51AC90A9" w14:textId="77777777" w:rsidR="00901BC4" w:rsidRDefault="009C3481">
      <w:pPr>
        <w:pStyle w:val="RedaliaNormal"/>
        <w:ind w:left="1701" w:hanging="1701"/>
        <w:rPr>
          <w:b/>
          <w:u w:val="single"/>
        </w:rPr>
      </w:pPr>
      <w:r>
        <w:rPr>
          <w:rStyle w:val="Policepardfaut1"/>
          <w:szCs w:val="22"/>
        </w:rPr>
        <w:tab/>
      </w:r>
      <w:r>
        <w:rPr>
          <w:rStyle w:val="Policepardfaut1"/>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64368C5E" w14:textId="77777777" w:rsidR="00901BC4" w:rsidRDefault="009C3481">
      <w:pPr>
        <w:pStyle w:val="RedaliaNormal"/>
        <w:rPr>
          <w:rStyle w:val="Policepardfaut1"/>
          <w:szCs w:val="22"/>
        </w:rPr>
      </w:pPr>
      <w:proofErr w:type="gramStart"/>
      <w:r>
        <w:rPr>
          <w:b/>
          <w:u w:val="single"/>
        </w:rPr>
        <w:t>OU</w:t>
      </w:r>
      <w:proofErr w:type="gramEnd"/>
    </w:p>
    <w:p w14:paraId="1BB3DE59" w14:textId="77777777" w:rsidR="00901BC4" w:rsidRDefault="009C3481">
      <w:pPr>
        <w:pStyle w:val="RedaliaNormal"/>
        <w:ind w:left="1701" w:hanging="1701"/>
      </w:pPr>
      <w:r>
        <w:rPr>
          <w:rStyle w:val="Policepardfaut1"/>
          <w:szCs w:val="22"/>
        </w:rPr>
        <w:tab/>
      </w:r>
      <w:r>
        <w:rPr>
          <w:rStyle w:val="Policepardfaut1"/>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w:t>
      </w:r>
      <w:r>
        <w:lastRenderedPageBreak/>
        <w:t xml:space="preserve">partie sous-traitée, soit que son montant a été réduit afin que ce paiement soit possible. </w:t>
      </w:r>
    </w:p>
    <w:p w14:paraId="5E65BAE5" w14:textId="77777777" w:rsidR="00901BC4" w:rsidRDefault="009C3481">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7FBFD6BA" w14:textId="77777777" w:rsidR="00901BC4" w:rsidRDefault="009C3481">
      <w:pPr>
        <w:pStyle w:val="RdaliaTitreparagraphe"/>
        <w:jc w:val="both"/>
      </w:pPr>
      <w:r>
        <w:t>Acceptation et agrément des conditions de paiement du sous-traitant.</w:t>
      </w:r>
    </w:p>
    <w:p w14:paraId="7D9DA137" w14:textId="77777777" w:rsidR="00901BC4" w:rsidRDefault="009C3481">
      <w:pPr>
        <w:pStyle w:val="RedaliaNormal"/>
        <w:tabs>
          <w:tab w:val="clear" w:pos="8505"/>
          <w:tab w:val="left" w:leader="dot" w:pos="2694"/>
        </w:tabs>
      </w:pPr>
      <w:r>
        <w:t>A …………</w:t>
      </w:r>
      <w:r w:rsidR="00D05A0A">
        <w:t>…</w:t>
      </w:r>
      <w:proofErr w:type="gramStart"/>
      <w:r w:rsidR="00D05A0A">
        <w:t>…….</w:t>
      </w:r>
      <w:proofErr w:type="gramEnd"/>
      <w:r w:rsidR="00D05A0A">
        <w:t>, le …………………………</w:t>
      </w:r>
      <w:r w:rsidR="00D05A0A">
        <w:tab/>
        <w:t>A……………</w:t>
      </w:r>
      <w:proofErr w:type="gramStart"/>
      <w:r w:rsidR="00D05A0A">
        <w:t>…….</w:t>
      </w:r>
      <w:proofErr w:type="gramEnd"/>
      <w:r>
        <w:t>le …………………………</w:t>
      </w:r>
    </w:p>
    <w:p w14:paraId="233EC0BB" w14:textId="77777777" w:rsidR="00901BC4" w:rsidRDefault="00901BC4">
      <w:pPr>
        <w:pStyle w:val="RedaliaNormal"/>
        <w:tabs>
          <w:tab w:val="clear" w:pos="8505"/>
          <w:tab w:val="left" w:leader="dot" w:pos="2694"/>
        </w:tabs>
      </w:pPr>
    </w:p>
    <w:p w14:paraId="39748240" w14:textId="77777777" w:rsidR="00901BC4" w:rsidRDefault="009C3481">
      <w:pPr>
        <w:pStyle w:val="RedaliaNormal"/>
        <w:tabs>
          <w:tab w:val="clear" w:pos="8505"/>
          <w:tab w:val="left" w:pos="2694"/>
        </w:tabs>
      </w:pPr>
      <w:r>
        <w:t>Le sous-traitant :</w:t>
      </w:r>
      <w:r>
        <w:tab/>
      </w:r>
      <w:r>
        <w:tab/>
      </w:r>
      <w:r>
        <w:tab/>
      </w:r>
      <w:r>
        <w:tab/>
      </w:r>
      <w:r>
        <w:tab/>
        <w:t>Le soumissionnaire ou le titulaire :</w:t>
      </w:r>
    </w:p>
    <w:p w14:paraId="45B5B38E" w14:textId="77777777" w:rsidR="00901BC4" w:rsidRDefault="009C3481">
      <w:pPr>
        <w:pStyle w:val="RedaliaNormal"/>
        <w:tabs>
          <w:tab w:val="clear" w:pos="8505"/>
          <w:tab w:val="left" w:pos="2694"/>
        </w:tabs>
      </w:pPr>
      <w:r>
        <w:t>…………………………</w:t>
      </w:r>
      <w:r>
        <w:tab/>
      </w:r>
      <w:r>
        <w:tab/>
      </w:r>
      <w:r>
        <w:tab/>
      </w:r>
      <w:r>
        <w:tab/>
      </w:r>
      <w:r>
        <w:tab/>
        <w:t>…………………………</w:t>
      </w:r>
      <w:r>
        <w:tab/>
      </w:r>
      <w:r>
        <w:tab/>
      </w:r>
      <w:r>
        <w:tab/>
      </w:r>
      <w:r>
        <w:tab/>
      </w:r>
      <w:r>
        <w:tab/>
      </w:r>
    </w:p>
    <w:p w14:paraId="66B63469" w14:textId="77777777" w:rsidR="00901BC4" w:rsidRDefault="00901BC4">
      <w:pPr>
        <w:pStyle w:val="RedaliaNormal"/>
        <w:tabs>
          <w:tab w:val="clear" w:pos="8505"/>
          <w:tab w:val="left" w:leader="dot" w:pos="2694"/>
        </w:tabs>
      </w:pPr>
    </w:p>
    <w:p w14:paraId="77059A93" w14:textId="77777777" w:rsidR="00901BC4" w:rsidRDefault="00901BC4">
      <w:pPr>
        <w:pStyle w:val="RedaliaNormal"/>
      </w:pPr>
    </w:p>
    <w:p w14:paraId="2D07F1F7" w14:textId="77777777" w:rsidR="00901BC4" w:rsidRDefault="009C3481">
      <w:pPr>
        <w:pStyle w:val="RedaliaNormal"/>
      </w:pPr>
      <w:r>
        <w:t>Le représentant de l’acheteur, compétent pour signer l'accord-cadre, accepte le sous-traitant et agrée ses conditions de paiement.</w:t>
      </w:r>
    </w:p>
    <w:p w14:paraId="24DA4E40" w14:textId="77777777" w:rsidR="00901BC4" w:rsidRDefault="00901BC4">
      <w:pPr>
        <w:pStyle w:val="RedaliaNormal"/>
      </w:pPr>
    </w:p>
    <w:p w14:paraId="65F8A598" w14:textId="77777777" w:rsidR="00901BC4" w:rsidRDefault="009C3481">
      <w:pPr>
        <w:pStyle w:val="RedaliaNormal"/>
        <w:tabs>
          <w:tab w:val="clear" w:pos="8505"/>
          <w:tab w:val="left" w:leader="dot" w:pos="1843"/>
        </w:tabs>
      </w:pPr>
      <w:r>
        <w:t xml:space="preserve">A </w:t>
      </w:r>
      <w:r>
        <w:tab/>
        <w:t>, le ……………………</w:t>
      </w:r>
      <w:proofErr w:type="gramStart"/>
      <w:r>
        <w:t>…….</w:t>
      </w:r>
      <w:proofErr w:type="gramEnd"/>
      <w:r>
        <w:t>.</w:t>
      </w:r>
    </w:p>
    <w:p w14:paraId="0EF5A8D7" w14:textId="77777777" w:rsidR="00901BC4" w:rsidRDefault="00901BC4">
      <w:pPr>
        <w:pStyle w:val="RedaliaNormal"/>
      </w:pPr>
    </w:p>
    <w:p w14:paraId="015AF3CF" w14:textId="77777777" w:rsidR="00901BC4" w:rsidRDefault="009C3481">
      <w:pPr>
        <w:pStyle w:val="RedaliaNormal"/>
      </w:pPr>
      <w:r>
        <w:t xml:space="preserve">Le représentant de l’acheteur : </w:t>
      </w:r>
    </w:p>
    <w:p w14:paraId="19480C6A" w14:textId="77777777" w:rsidR="00901BC4" w:rsidRDefault="00901BC4">
      <w:pPr>
        <w:pStyle w:val="RedaliaNormal"/>
      </w:pPr>
    </w:p>
    <w:p w14:paraId="7C110B88" w14:textId="77777777" w:rsidR="00901BC4" w:rsidRDefault="00901BC4">
      <w:pPr>
        <w:pStyle w:val="RedaliaNormal"/>
      </w:pPr>
    </w:p>
    <w:p w14:paraId="34F4619F" w14:textId="77777777" w:rsidR="00901BC4" w:rsidRDefault="009C3481">
      <w:pPr>
        <w:pStyle w:val="RdaliaTitreparagraphe"/>
        <w:jc w:val="both"/>
      </w:pPr>
      <w:r>
        <w:t>Notification de l’acte spécial au titulaire</w:t>
      </w:r>
    </w:p>
    <w:p w14:paraId="1E51E0B6" w14:textId="77777777" w:rsidR="00901BC4" w:rsidRDefault="009C3481">
      <w:pPr>
        <w:pStyle w:val="RedaliaNormal"/>
        <w:pBdr>
          <w:top w:val="single" w:sz="4" w:space="1" w:color="000000"/>
          <w:left w:val="single" w:sz="4" w:space="4" w:color="000000"/>
          <w:bottom w:val="single" w:sz="4" w:space="1" w:color="000000"/>
          <w:right w:val="single" w:sz="4" w:space="4" w:color="000000"/>
        </w:pBdr>
        <w:rPr>
          <w:rFonts w:cs="Arial"/>
        </w:rPr>
      </w:pPr>
      <w:r>
        <w:t xml:space="preserve">En cas d’envoi en lettre recommandée avec accusé de réception : </w:t>
      </w:r>
    </w:p>
    <w:p w14:paraId="462678B0" w14:textId="77777777" w:rsidR="00901BC4" w:rsidRDefault="00901BC4">
      <w:pPr>
        <w:pStyle w:val="Normal1"/>
        <w:pBdr>
          <w:top w:val="single" w:sz="4" w:space="1" w:color="000000"/>
          <w:left w:val="single" w:sz="4" w:space="4" w:color="000000"/>
          <w:bottom w:val="single" w:sz="4" w:space="1" w:color="000000"/>
          <w:right w:val="single" w:sz="4" w:space="4" w:color="000000"/>
        </w:pBdr>
        <w:rPr>
          <w:rFonts w:cs="Arial"/>
        </w:rPr>
      </w:pPr>
    </w:p>
    <w:p w14:paraId="4CF0D838" w14:textId="77777777" w:rsidR="00901BC4" w:rsidRDefault="009C3481">
      <w:pPr>
        <w:pStyle w:val="RedaliaNormal"/>
        <w:pBdr>
          <w:top w:val="single" w:sz="4" w:space="1" w:color="000000"/>
          <w:left w:val="single" w:sz="4" w:space="4" w:color="000000"/>
          <w:bottom w:val="single" w:sz="4" w:space="1" w:color="000000"/>
          <w:right w:val="single" w:sz="4" w:space="4" w:color="000000"/>
        </w:pBdr>
      </w:pPr>
      <w:r>
        <w:rPr>
          <w:i/>
        </w:rPr>
        <w:t>(Coller dans ce cadre l'avis de réception postal, daté et signé par le titulaire.)</w:t>
      </w:r>
    </w:p>
    <w:p w14:paraId="4EA3C5D8" w14:textId="77777777" w:rsidR="00901BC4" w:rsidRDefault="00901BC4">
      <w:pPr>
        <w:pStyle w:val="RedaliaNormal"/>
        <w:pBdr>
          <w:top w:val="single" w:sz="4" w:space="1" w:color="000000"/>
          <w:left w:val="single" w:sz="4" w:space="4" w:color="000000"/>
          <w:bottom w:val="single" w:sz="4" w:space="1" w:color="000000"/>
          <w:right w:val="single" w:sz="4" w:space="4" w:color="000000"/>
        </w:pBdr>
      </w:pPr>
    </w:p>
    <w:p w14:paraId="7BE9BFB7" w14:textId="77777777" w:rsidR="00901BC4" w:rsidRDefault="00901BC4">
      <w:pPr>
        <w:pStyle w:val="RedaliaNormal"/>
        <w:pBdr>
          <w:top w:val="single" w:sz="4" w:space="1" w:color="000000"/>
          <w:left w:val="single" w:sz="4" w:space="4" w:color="000000"/>
          <w:bottom w:val="single" w:sz="4" w:space="1" w:color="000000"/>
          <w:right w:val="single" w:sz="4" w:space="4" w:color="000000"/>
        </w:pBdr>
      </w:pPr>
    </w:p>
    <w:p w14:paraId="516CBDED" w14:textId="77777777" w:rsidR="00901BC4" w:rsidRDefault="00901BC4">
      <w:pPr>
        <w:pStyle w:val="RedaliaNormal"/>
        <w:pBdr>
          <w:top w:val="single" w:sz="4" w:space="1" w:color="000000"/>
          <w:left w:val="single" w:sz="4" w:space="4" w:color="000000"/>
          <w:bottom w:val="single" w:sz="4" w:space="1" w:color="000000"/>
          <w:right w:val="single" w:sz="4" w:space="4" w:color="000000"/>
        </w:pBdr>
      </w:pPr>
    </w:p>
    <w:p w14:paraId="53BEFD0C" w14:textId="77777777" w:rsidR="00901BC4" w:rsidRDefault="00901BC4">
      <w:pPr>
        <w:pStyle w:val="RedaliaNormal"/>
        <w:pBdr>
          <w:top w:val="single" w:sz="4" w:space="1" w:color="000000"/>
          <w:left w:val="single" w:sz="4" w:space="4" w:color="000000"/>
          <w:bottom w:val="single" w:sz="4" w:space="1" w:color="000000"/>
          <w:right w:val="single" w:sz="4" w:space="4" w:color="000000"/>
        </w:pBdr>
      </w:pPr>
    </w:p>
    <w:p w14:paraId="60FE87EE" w14:textId="77777777" w:rsidR="00901BC4" w:rsidRDefault="00901BC4">
      <w:pPr>
        <w:pStyle w:val="RedaliaNormal"/>
        <w:pBdr>
          <w:top w:val="single" w:sz="4" w:space="1" w:color="000000"/>
          <w:left w:val="single" w:sz="4" w:space="4" w:color="000000"/>
          <w:bottom w:val="single" w:sz="4" w:space="1" w:color="000000"/>
          <w:right w:val="single" w:sz="4" w:space="4" w:color="000000"/>
        </w:pBdr>
      </w:pPr>
    </w:p>
    <w:p w14:paraId="1FB195BF" w14:textId="77777777" w:rsidR="00901BC4" w:rsidRDefault="00901BC4">
      <w:pPr>
        <w:pStyle w:val="Normal1"/>
        <w:pBdr>
          <w:top w:val="single" w:sz="4" w:space="1" w:color="000000"/>
          <w:left w:val="single" w:sz="4" w:space="4" w:color="000000"/>
          <w:bottom w:val="single" w:sz="4" w:space="1" w:color="000000"/>
          <w:right w:val="single" w:sz="4" w:space="4" w:color="000000"/>
        </w:pBdr>
        <w:rPr>
          <w:rFonts w:cs="Arial"/>
        </w:rPr>
      </w:pPr>
    </w:p>
    <w:p w14:paraId="7ACA8385" w14:textId="77777777" w:rsidR="00901BC4" w:rsidRDefault="00901BC4">
      <w:pPr>
        <w:pStyle w:val="Normal1"/>
        <w:rPr>
          <w:rFonts w:cs="Arial"/>
        </w:rPr>
      </w:pPr>
    </w:p>
    <w:p w14:paraId="46247BEE" w14:textId="77777777" w:rsidR="00901BC4" w:rsidRDefault="009C3481">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00B3219F" w14:textId="77777777" w:rsidR="00901BC4" w:rsidRDefault="00901BC4">
      <w:pPr>
        <w:pStyle w:val="RedaliaNormal"/>
        <w:pBdr>
          <w:top w:val="single" w:sz="4" w:space="1" w:color="000000"/>
          <w:left w:val="single" w:sz="4" w:space="4" w:color="000000"/>
          <w:bottom w:val="single" w:sz="4" w:space="1" w:color="000000"/>
          <w:right w:val="single" w:sz="4" w:space="4" w:color="000000"/>
        </w:pBdr>
      </w:pPr>
    </w:p>
    <w:p w14:paraId="731D812A" w14:textId="77777777" w:rsidR="00901BC4" w:rsidRDefault="009C3481">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4DF10F23" w14:textId="77777777" w:rsidR="00901BC4" w:rsidRDefault="00901BC4">
      <w:pPr>
        <w:pStyle w:val="RedaliaNormal"/>
        <w:pBdr>
          <w:top w:val="single" w:sz="4" w:space="1" w:color="000000"/>
          <w:left w:val="single" w:sz="4" w:space="4" w:color="000000"/>
          <w:bottom w:val="single" w:sz="4" w:space="1" w:color="000000"/>
          <w:right w:val="single" w:sz="4" w:space="4" w:color="000000"/>
        </w:pBdr>
      </w:pPr>
    </w:p>
    <w:p w14:paraId="33DE7FDE" w14:textId="77777777" w:rsidR="00901BC4" w:rsidRDefault="009C3481">
      <w:pPr>
        <w:pStyle w:val="RedaliaNormal"/>
        <w:pBdr>
          <w:top w:val="single" w:sz="4" w:space="1" w:color="000000"/>
          <w:left w:val="single" w:sz="4" w:space="4" w:color="000000"/>
          <w:bottom w:val="single" w:sz="4" w:space="1" w:color="000000"/>
          <w:right w:val="single" w:sz="4" w:space="4" w:color="000000"/>
        </w:pBdr>
        <w:rPr>
          <w:rFonts w:cs="Arial"/>
        </w:rPr>
      </w:pPr>
      <w:r>
        <w:t>A …………………</w:t>
      </w:r>
      <w:proofErr w:type="gramStart"/>
      <w:r>
        <w:t>…….</w:t>
      </w:r>
      <w:proofErr w:type="gramEnd"/>
      <w:r>
        <w:t>., le ……………………………..</w:t>
      </w:r>
    </w:p>
    <w:p w14:paraId="79DC2C6E" w14:textId="77777777" w:rsidR="00901BC4" w:rsidRDefault="00901BC4">
      <w:pPr>
        <w:pStyle w:val="RedaliaNormal"/>
      </w:pPr>
    </w:p>
    <w:p w14:paraId="0EA16E6D" w14:textId="77777777" w:rsidR="00901BC4" w:rsidRDefault="00901BC4">
      <w:pPr>
        <w:pStyle w:val="RedaliaNormal"/>
      </w:pPr>
    </w:p>
    <w:p w14:paraId="621605D1" w14:textId="77777777" w:rsidR="00901BC4" w:rsidRDefault="00901BC4">
      <w:pPr>
        <w:sectPr w:rsidR="00901BC4">
          <w:headerReference w:type="default" r:id="rId8"/>
          <w:footerReference w:type="default" r:id="rId9"/>
          <w:pgSz w:w="11906" w:h="16838"/>
          <w:pgMar w:top="1843" w:right="1418" w:bottom="1843" w:left="1418" w:header="1134" w:footer="1134" w:gutter="0"/>
          <w:cols w:space="720"/>
          <w:docGrid w:linePitch="600" w:charSpace="40960"/>
        </w:sectPr>
      </w:pPr>
    </w:p>
    <w:p w14:paraId="01EA01F0" w14:textId="77777777" w:rsidR="00901BC4" w:rsidRDefault="00901BC4">
      <w:pPr>
        <w:pStyle w:val="RedaliaNormal"/>
        <w:pageBreakBefore/>
      </w:pPr>
    </w:p>
    <w:p w14:paraId="095913F5" w14:textId="77777777" w:rsidR="00901BC4" w:rsidRDefault="009C3481">
      <w:pPr>
        <w:pStyle w:val="RdaliaTitredossier"/>
        <w:rPr>
          <w:sz w:val="28"/>
          <w:szCs w:val="10"/>
        </w:rPr>
      </w:pPr>
      <w:r>
        <w:t xml:space="preserve">Annexe à l’acte d’engagement </w:t>
      </w:r>
    </w:p>
    <w:p w14:paraId="395F4139" w14:textId="77777777" w:rsidR="00901BC4" w:rsidRDefault="00901BC4">
      <w:pPr>
        <w:pStyle w:val="RdaliaTitredossier"/>
        <w:rPr>
          <w:sz w:val="28"/>
          <w:szCs w:val="10"/>
        </w:rPr>
      </w:pPr>
    </w:p>
    <w:p w14:paraId="1656006A" w14:textId="77777777" w:rsidR="00901BC4" w:rsidRDefault="009C3481">
      <w:pPr>
        <w:pStyle w:val="RdaliaTitredossier"/>
        <w:rPr>
          <w:sz w:val="18"/>
          <w:szCs w:val="16"/>
        </w:rPr>
      </w:pPr>
      <w:r>
        <w:rPr>
          <w:sz w:val="44"/>
          <w:szCs w:val="18"/>
        </w:rPr>
        <w:t>DESIGNATION DES CO-TRAITANTS ET REPARTITION DES PRESTATIONS</w:t>
      </w:r>
    </w:p>
    <w:p w14:paraId="7C5AAF75" w14:textId="77777777" w:rsidR="00901BC4" w:rsidRDefault="00901BC4">
      <w:pPr>
        <w:pStyle w:val="RedaliaNormal"/>
        <w:rPr>
          <w:sz w:val="18"/>
          <w:szCs w:val="16"/>
        </w:rPr>
      </w:pPr>
    </w:p>
    <w:tbl>
      <w:tblPr>
        <w:tblW w:w="0" w:type="auto"/>
        <w:jc w:val="center"/>
        <w:tblLayout w:type="fixed"/>
        <w:tblCellMar>
          <w:left w:w="79" w:type="dxa"/>
          <w:right w:w="79" w:type="dxa"/>
        </w:tblCellMar>
        <w:tblLook w:val="0000" w:firstRow="0" w:lastRow="0" w:firstColumn="0" w:lastColumn="0" w:noHBand="0" w:noVBand="0"/>
      </w:tblPr>
      <w:tblGrid>
        <w:gridCol w:w="2835"/>
        <w:gridCol w:w="3118"/>
        <w:gridCol w:w="3117"/>
        <w:gridCol w:w="3118"/>
        <w:gridCol w:w="3118"/>
      </w:tblGrid>
      <w:tr w:rsidR="00901BC4" w14:paraId="2B45511C" w14:textId="77777777">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left w:w="10" w:type="dxa"/>
              <w:right w:w="10" w:type="dxa"/>
            </w:tcMar>
            <w:vAlign w:val="center"/>
          </w:tcPr>
          <w:p w14:paraId="3E0A0A40" w14:textId="77777777" w:rsidR="00901BC4" w:rsidRDefault="009C3481">
            <w:pPr>
              <w:pStyle w:val="RedaliaNormal"/>
              <w:jc w:val="center"/>
            </w:pPr>
            <w:r>
              <w:rPr>
                <w:rStyle w:val="Policepardfaut1"/>
                <w:b/>
                <w:bCs/>
                <w:sz w:val="20"/>
                <w:szCs w:val="18"/>
              </w:rPr>
              <w:t>Désignation de l’entreprise</w:t>
            </w:r>
          </w:p>
        </w:tc>
        <w:tc>
          <w:tcPr>
            <w:tcW w:w="3118" w:type="dxa"/>
            <w:tcBorders>
              <w:top w:val="single" w:sz="4" w:space="0" w:color="000000"/>
              <w:left w:val="single" w:sz="4" w:space="0" w:color="000000"/>
              <w:bottom w:val="single" w:sz="4" w:space="0" w:color="000000"/>
              <w:right w:val="single" w:sz="4" w:space="0" w:color="000000"/>
            </w:tcBorders>
            <w:shd w:val="clear" w:color="auto" w:fill="E8E8E8"/>
            <w:tcMar>
              <w:left w:w="10" w:type="dxa"/>
              <w:right w:w="10" w:type="dxa"/>
            </w:tcMar>
            <w:vAlign w:val="center"/>
          </w:tcPr>
          <w:p w14:paraId="2237FEB6" w14:textId="77777777" w:rsidR="00901BC4" w:rsidRDefault="009C3481">
            <w:pPr>
              <w:pStyle w:val="RedaliaNormal"/>
              <w:jc w:val="center"/>
            </w:pPr>
            <w:r>
              <w:rPr>
                <w:b/>
                <w:bCs/>
                <w:sz w:val="20"/>
                <w:szCs w:val="18"/>
              </w:rPr>
              <w:t>Co-traitant n°1</w:t>
            </w:r>
          </w:p>
        </w:tc>
        <w:tc>
          <w:tcPr>
            <w:tcW w:w="311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9334E34" w14:textId="77777777" w:rsidR="00901BC4" w:rsidRDefault="009C3481">
            <w:pPr>
              <w:pStyle w:val="RedaliaNormal"/>
              <w:jc w:val="center"/>
            </w:pPr>
            <w:r>
              <w:rPr>
                <w:b/>
                <w:bCs/>
                <w:sz w:val="20"/>
                <w:szCs w:val="18"/>
              </w:rPr>
              <w:t>Co-traitant n°2</w:t>
            </w:r>
          </w:p>
        </w:tc>
        <w:tc>
          <w:tcPr>
            <w:tcW w:w="311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04C02AD" w14:textId="77777777" w:rsidR="00901BC4" w:rsidRDefault="009C3481">
            <w:pPr>
              <w:pStyle w:val="RedaliaNormal"/>
              <w:jc w:val="center"/>
            </w:pPr>
            <w:r>
              <w:rPr>
                <w:b/>
                <w:bCs/>
                <w:sz w:val="20"/>
                <w:szCs w:val="18"/>
              </w:rPr>
              <w:t>Co-traitant n°3</w:t>
            </w:r>
          </w:p>
        </w:tc>
        <w:tc>
          <w:tcPr>
            <w:tcW w:w="311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F0F5BE6" w14:textId="77777777" w:rsidR="00901BC4" w:rsidRDefault="009C3481">
            <w:pPr>
              <w:pStyle w:val="RedaliaNormal"/>
              <w:jc w:val="center"/>
            </w:pPr>
            <w:r>
              <w:rPr>
                <w:b/>
                <w:bCs/>
                <w:sz w:val="20"/>
                <w:szCs w:val="18"/>
              </w:rPr>
              <w:t>Co-traitant n°4</w:t>
            </w:r>
          </w:p>
        </w:tc>
      </w:tr>
      <w:tr w:rsidR="00901BC4" w14:paraId="3FDE4278"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D456EC0" w14:textId="77777777" w:rsidR="00901BC4" w:rsidRDefault="009C3481">
            <w:pPr>
              <w:pStyle w:val="RedaliaNormal"/>
              <w:jc w:val="left"/>
            </w:pPr>
            <w:r>
              <w:rPr>
                <w:b/>
                <w:bCs/>
                <w:sz w:val="20"/>
              </w:rPr>
              <w:t>Nom commercial et dénomination sociale du candidat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BB66B7C"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61C35"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504E1"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90DAB" w14:textId="77777777" w:rsidR="00901BC4" w:rsidRDefault="00901BC4">
            <w:pPr>
              <w:pStyle w:val="RedaliaNormal"/>
              <w:jc w:val="center"/>
              <w:rPr>
                <w:sz w:val="20"/>
              </w:rPr>
            </w:pPr>
          </w:p>
        </w:tc>
      </w:tr>
      <w:tr w:rsidR="00901BC4" w14:paraId="79834250"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CA8DE45" w14:textId="77777777" w:rsidR="00901BC4" w:rsidRDefault="009C3481">
            <w:pPr>
              <w:pStyle w:val="RedaliaNormal"/>
              <w:jc w:val="left"/>
            </w:pPr>
            <w:r>
              <w:rPr>
                <w:b/>
                <w:bCs/>
                <w:sz w:val="20"/>
              </w:rPr>
              <w:t>Adresse de l’établissement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563CD65"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B4460"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B08EA"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1E461" w14:textId="77777777" w:rsidR="00901BC4" w:rsidRDefault="00901BC4">
            <w:pPr>
              <w:pStyle w:val="RedaliaNormal"/>
              <w:jc w:val="center"/>
              <w:rPr>
                <w:sz w:val="20"/>
              </w:rPr>
            </w:pPr>
          </w:p>
        </w:tc>
      </w:tr>
      <w:tr w:rsidR="00901BC4" w14:paraId="77289A66"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B93F88A" w14:textId="77777777" w:rsidR="00901BC4" w:rsidRDefault="009C3481">
            <w:pPr>
              <w:pStyle w:val="RedaliaNormal"/>
              <w:jc w:val="left"/>
              <w:rPr>
                <w:rStyle w:val="Policepardfaut1"/>
                <w:b/>
                <w:bCs/>
                <w:i/>
                <w:iCs/>
                <w:sz w:val="16"/>
                <w:szCs w:val="16"/>
              </w:rPr>
            </w:pPr>
            <w:r>
              <w:rPr>
                <w:b/>
                <w:bCs/>
                <w:sz w:val="20"/>
              </w:rPr>
              <w:t>Adresse du siège social :</w:t>
            </w:r>
          </w:p>
          <w:p w14:paraId="36B29B2D" w14:textId="77777777" w:rsidR="00901BC4" w:rsidRDefault="009C3481">
            <w:pPr>
              <w:pStyle w:val="RedaliaNormal"/>
              <w:jc w:val="left"/>
            </w:pPr>
            <w:r>
              <w:rPr>
                <w:rStyle w:val="Policepardfaut1"/>
                <w:b/>
                <w:bCs/>
                <w:i/>
                <w:iCs/>
                <w:sz w:val="16"/>
                <w:szCs w:val="16"/>
              </w:rPr>
              <w:t>(Si différente de l’établissement)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CF7ED67"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B8360"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BD690"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3203D" w14:textId="77777777" w:rsidR="00901BC4" w:rsidRDefault="00901BC4">
            <w:pPr>
              <w:pStyle w:val="RedaliaNormal"/>
              <w:jc w:val="center"/>
              <w:rPr>
                <w:sz w:val="20"/>
              </w:rPr>
            </w:pPr>
          </w:p>
        </w:tc>
      </w:tr>
      <w:tr w:rsidR="00901BC4" w14:paraId="61D47946"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BB83DE1" w14:textId="77777777" w:rsidR="00901BC4" w:rsidRDefault="009C3481">
            <w:pPr>
              <w:pStyle w:val="RedaliaNormal"/>
              <w:jc w:val="left"/>
            </w:pPr>
            <w:r>
              <w:rPr>
                <w:b/>
                <w:bCs/>
                <w:sz w:val="20"/>
              </w:rPr>
              <w:t>Adresse électronique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62AC046"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F07B0"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69EA4"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0B9CB" w14:textId="77777777" w:rsidR="00901BC4" w:rsidRDefault="00901BC4">
            <w:pPr>
              <w:pStyle w:val="RedaliaNormal"/>
              <w:jc w:val="center"/>
              <w:rPr>
                <w:sz w:val="20"/>
              </w:rPr>
            </w:pPr>
          </w:p>
        </w:tc>
      </w:tr>
      <w:tr w:rsidR="00901BC4" w14:paraId="06FC9CE4"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F3D5064" w14:textId="77777777" w:rsidR="00901BC4" w:rsidRDefault="009C3481">
            <w:pPr>
              <w:pStyle w:val="RedaliaNormal"/>
              <w:jc w:val="left"/>
            </w:pPr>
            <w:r>
              <w:rPr>
                <w:b/>
                <w:bCs/>
                <w:sz w:val="20"/>
              </w:rPr>
              <w:t>Téléphone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5E41DDA0"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200A"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9DC19"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D9B53" w14:textId="77777777" w:rsidR="00901BC4" w:rsidRDefault="00901BC4">
            <w:pPr>
              <w:pStyle w:val="RedaliaNormal"/>
              <w:jc w:val="center"/>
              <w:rPr>
                <w:sz w:val="20"/>
              </w:rPr>
            </w:pPr>
          </w:p>
        </w:tc>
      </w:tr>
      <w:tr w:rsidR="00901BC4" w14:paraId="7AFC40F3"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41B9339" w14:textId="77777777" w:rsidR="00901BC4" w:rsidRDefault="009C3481">
            <w:pPr>
              <w:pStyle w:val="RedaliaNormal"/>
              <w:jc w:val="left"/>
            </w:pPr>
            <w:r>
              <w:rPr>
                <w:b/>
                <w:bCs/>
                <w:sz w:val="20"/>
              </w:rPr>
              <w:t>SIRET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50EBB49E"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CF31A"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72741"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9B75E" w14:textId="77777777" w:rsidR="00901BC4" w:rsidRDefault="00901BC4">
            <w:pPr>
              <w:pStyle w:val="RedaliaNormal"/>
              <w:jc w:val="center"/>
              <w:rPr>
                <w:sz w:val="20"/>
              </w:rPr>
            </w:pPr>
          </w:p>
        </w:tc>
      </w:tr>
      <w:tr w:rsidR="00901BC4" w14:paraId="44FFCBAC"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A54A622" w14:textId="77777777" w:rsidR="00901BC4" w:rsidRDefault="009C3481">
            <w:pPr>
              <w:pStyle w:val="RedaliaNormal"/>
              <w:jc w:val="left"/>
            </w:pPr>
            <w:r>
              <w:rPr>
                <w:b/>
                <w:bCs/>
                <w:sz w:val="20"/>
              </w:rPr>
              <w:t>APE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5C7649EE"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F18A9"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1E623"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67EEA" w14:textId="77777777" w:rsidR="00901BC4" w:rsidRDefault="00901BC4">
            <w:pPr>
              <w:pStyle w:val="RedaliaNormal"/>
              <w:jc w:val="center"/>
              <w:rPr>
                <w:sz w:val="20"/>
              </w:rPr>
            </w:pPr>
          </w:p>
        </w:tc>
      </w:tr>
      <w:tr w:rsidR="00901BC4" w14:paraId="144034AE"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4355835" w14:textId="77777777" w:rsidR="00901BC4" w:rsidRDefault="009C3481">
            <w:pPr>
              <w:pStyle w:val="RedaliaNormal"/>
              <w:jc w:val="left"/>
            </w:pPr>
            <w:r>
              <w:rPr>
                <w:b/>
                <w:bCs/>
                <w:sz w:val="20"/>
              </w:rPr>
              <w:t>Numéro de TVA intracommunautaire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2D85B11D"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606D"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2CF5"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19A7C" w14:textId="77777777" w:rsidR="00901BC4" w:rsidRDefault="00901BC4">
            <w:pPr>
              <w:pStyle w:val="RedaliaNormal"/>
              <w:jc w:val="center"/>
              <w:rPr>
                <w:sz w:val="20"/>
              </w:rPr>
            </w:pPr>
          </w:p>
        </w:tc>
      </w:tr>
      <w:tr w:rsidR="00901BC4" w14:paraId="1CE83276"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E31C26F" w14:textId="77777777" w:rsidR="00901BC4" w:rsidRDefault="009C3481">
            <w:pPr>
              <w:pStyle w:val="RedaliaNormal"/>
              <w:jc w:val="left"/>
            </w:pPr>
            <w:r>
              <w:rPr>
                <w:b/>
                <w:bCs/>
                <w:sz w:val="20"/>
              </w:rPr>
              <w:t>Accepte de recevoir l’avance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55FD2A9D" w14:textId="77777777" w:rsidR="00901BC4" w:rsidRDefault="009C3481">
            <w:pPr>
              <w:pStyle w:val="RedaliaNormal"/>
              <w:jc w:val="center"/>
              <w:rPr>
                <w:rStyle w:val="Policepardfaut1"/>
                <w:rFonts w:ascii="Wingdings" w:eastAsia="Wingdings" w:hAnsi="Wingdings" w:cs="Wingdings"/>
                <w:sz w:val="20"/>
              </w:rPr>
            </w:pPr>
            <w:r>
              <w:rPr>
                <w:rStyle w:val="Policepardfaut1"/>
                <w:rFonts w:ascii="Wingdings" w:eastAsia="Wingdings" w:hAnsi="Wingdings" w:cs="Wingdings"/>
                <w:sz w:val="20"/>
              </w:rPr>
              <w:t></w:t>
            </w:r>
            <w:r>
              <w:rPr>
                <w:rStyle w:val="Policepardfaut1"/>
                <w:sz w:val="20"/>
              </w:rPr>
              <w:t xml:space="preserve"> Oui</w:t>
            </w:r>
          </w:p>
          <w:p w14:paraId="6C58A079" w14:textId="77777777" w:rsidR="00901BC4" w:rsidRDefault="009C3481">
            <w:pPr>
              <w:pStyle w:val="RedaliaNormal"/>
              <w:jc w:val="center"/>
            </w:pPr>
            <w:r>
              <w:rPr>
                <w:rStyle w:val="Policepardfaut1"/>
                <w:rFonts w:ascii="Wingdings" w:eastAsia="Wingdings" w:hAnsi="Wingdings" w:cs="Wingdings"/>
                <w:sz w:val="20"/>
              </w:rPr>
              <w:t></w:t>
            </w:r>
            <w:r>
              <w:rPr>
                <w:rStyle w:val="Policepardfaut1"/>
                <w:sz w:val="20"/>
              </w:rPr>
              <w:t xml:space="preserve"> Non</w:t>
            </w: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14130" w14:textId="77777777" w:rsidR="00901BC4" w:rsidRDefault="009C3481">
            <w:pPr>
              <w:pStyle w:val="RedaliaNormal"/>
              <w:jc w:val="center"/>
              <w:rPr>
                <w:rStyle w:val="Policepardfaut1"/>
                <w:rFonts w:ascii="Wingdings" w:eastAsia="Wingdings" w:hAnsi="Wingdings" w:cs="Wingdings"/>
                <w:sz w:val="20"/>
              </w:rPr>
            </w:pPr>
            <w:r>
              <w:rPr>
                <w:rStyle w:val="Policepardfaut1"/>
                <w:rFonts w:ascii="Wingdings" w:eastAsia="Wingdings" w:hAnsi="Wingdings" w:cs="Wingdings"/>
                <w:sz w:val="20"/>
              </w:rPr>
              <w:t></w:t>
            </w:r>
            <w:r>
              <w:rPr>
                <w:rStyle w:val="Policepardfaut1"/>
                <w:sz w:val="20"/>
              </w:rPr>
              <w:t xml:space="preserve"> Oui</w:t>
            </w:r>
          </w:p>
          <w:p w14:paraId="73FE9265" w14:textId="77777777" w:rsidR="00901BC4" w:rsidRDefault="009C3481">
            <w:pPr>
              <w:pStyle w:val="RedaliaNormal"/>
              <w:jc w:val="center"/>
            </w:pPr>
            <w:r>
              <w:rPr>
                <w:rStyle w:val="Policepardfaut1"/>
                <w:rFonts w:ascii="Wingdings" w:eastAsia="Wingdings" w:hAnsi="Wingdings" w:cs="Wingdings"/>
                <w:sz w:val="20"/>
              </w:rPr>
              <w:t></w:t>
            </w:r>
            <w:r>
              <w:rPr>
                <w:rStyle w:val="Policepardfaut1"/>
                <w:sz w:val="20"/>
              </w:rPr>
              <w:t xml:space="preserve"> Non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3233B" w14:textId="77777777" w:rsidR="00901BC4" w:rsidRDefault="009C3481">
            <w:pPr>
              <w:pStyle w:val="RedaliaNormal"/>
              <w:jc w:val="center"/>
              <w:rPr>
                <w:rStyle w:val="Policepardfaut1"/>
                <w:rFonts w:ascii="Wingdings" w:eastAsia="Wingdings" w:hAnsi="Wingdings" w:cs="Wingdings"/>
                <w:sz w:val="20"/>
              </w:rPr>
            </w:pPr>
            <w:r>
              <w:rPr>
                <w:rStyle w:val="Policepardfaut1"/>
                <w:rFonts w:ascii="Wingdings" w:eastAsia="Wingdings" w:hAnsi="Wingdings" w:cs="Wingdings"/>
                <w:sz w:val="20"/>
              </w:rPr>
              <w:t></w:t>
            </w:r>
            <w:r>
              <w:rPr>
                <w:rStyle w:val="Policepardfaut1"/>
                <w:sz w:val="20"/>
              </w:rPr>
              <w:t xml:space="preserve"> Oui</w:t>
            </w:r>
          </w:p>
          <w:p w14:paraId="12AB4FB3" w14:textId="77777777" w:rsidR="00901BC4" w:rsidRDefault="009C3481">
            <w:pPr>
              <w:pStyle w:val="RedaliaNormal"/>
              <w:jc w:val="center"/>
            </w:pPr>
            <w:r>
              <w:rPr>
                <w:rStyle w:val="Policepardfaut1"/>
                <w:rFonts w:ascii="Wingdings" w:eastAsia="Wingdings" w:hAnsi="Wingdings" w:cs="Wingdings"/>
                <w:sz w:val="20"/>
              </w:rPr>
              <w:t></w:t>
            </w:r>
            <w:r>
              <w:rPr>
                <w:rStyle w:val="Policepardfaut1"/>
                <w:sz w:val="20"/>
              </w:rPr>
              <w:t xml:space="preserve"> Non</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4185" w14:textId="77777777" w:rsidR="00901BC4" w:rsidRDefault="009C3481">
            <w:pPr>
              <w:pStyle w:val="RedaliaNormal"/>
              <w:jc w:val="center"/>
              <w:rPr>
                <w:rStyle w:val="Policepardfaut1"/>
                <w:rFonts w:ascii="Wingdings" w:eastAsia="Wingdings" w:hAnsi="Wingdings" w:cs="Wingdings"/>
                <w:sz w:val="20"/>
              </w:rPr>
            </w:pPr>
            <w:r>
              <w:rPr>
                <w:rStyle w:val="Policepardfaut1"/>
                <w:rFonts w:ascii="Wingdings" w:eastAsia="Wingdings" w:hAnsi="Wingdings" w:cs="Wingdings"/>
                <w:sz w:val="20"/>
              </w:rPr>
              <w:t></w:t>
            </w:r>
            <w:r>
              <w:rPr>
                <w:rStyle w:val="Policepardfaut1"/>
                <w:sz w:val="20"/>
              </w:rPr>
              <w:t xml:space="preserve"> Oui</w:t>
            </w:r>
          </w:p>
          <w:p w14:paraId="6A676DB2" w14:textId="77777777" w:rsidR="00901BC4" w:rsidRDefault="009C3481">
            <w:pPr>
              <w:pStyle w:val="RedaliaNormal"/>
              <w:jc w:val="center"/>
            </w:pPr>
            <w:r>
              <w:rPr>
                <w:rStyle w:val="Policepardfaut1"/>
                <w:rFonts w:ascii="Wingdings" w:eastAsia="Wingdings" w:hAnsi="Wingdings" w:cs="Wingdings"/>
                <w:sz w:val="20"/>
              </w:rPr>
              <w:t></w:t>
            </w:r>
            <w:r>
              <w:rPr>
                <w:rStyle w:val="Policepardfaut1"/>
                <w:sz w:val="20"/>
              </w:rPr>
              <w:t xml:space="preserve"> Non</w:t>
            </w:r>
          </w:p>
        </w:tc>
      </w:tr>
      <w:tr w:rsidR="00901BC4" w14:paraId="659DD2FE"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2E4A8D2" w14:textId="77777777" w:rsidR="00901BC4" w:rsidRDefault="009C3481">
            <w:pPr>
              <w:pStyle w:val="RedaliaNormal"/>
              <w:jc w:val="left"/>
            </w:pPr>
            <w:r>
              <w:rPr>
                <w:b/>
                <w:bCs/>
                <w:sz w:val="20"/>
              </w:rPr>
              <w:t>IBAN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692D2C7F"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0E46C"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7C65E"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1FAC2" w14:textId="77777777" w:rsidR="00901BC4" w:rsidRDefault="00901BC4">
            <w:pPr>
              <w:pStyle w:val="RedaliaNormal"/>
              <w:jc w:val="center"/>
              <w:rPr>
                <w:sz w:val="20"/>
              </w:rPr>
            </w:pPr>
          </w:p>
        </w:tc>
      </w:tr>
      <w:tr w:rsidR="00901BC4" w14:paraId="649CE8FD"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2B45767" w14:textId="77777777" w:rsidR="00901BC4" w:rsidRDefault="009C3481">
            <w:pPr>
              <w:pStyle w:val="RedaliaNormal"/>
              <w:jc w:val="left"/>
            </w:pPr>
            <w:r>
              <w:rPr>
                <w:b/>
                <w:bCs/>
                <w:sz w:val="20"/>
              </w:rPr>
              <w:t>BIC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B89F14C" w14:textId="77777777" w:rsidR="00901BC4" w:rsidRDefault="00901BC4">
            <w:pPr>
              <w:pStyle w:val="RedaliaNormal"/>
              <w:jc w:val="center"/>
              <w:rPr>
                <w:sz w:val="20"/>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AB338"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A578A" w14:textId="77777777" w:rsidR="00901BC4" w:rsidRDefault="00901BC4">
            <w:pPr>
              <w:pStyle w:val="RedaliaNormal"/>
              <w:jc w:val="center"/>
              <w:rPr>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D2E10" w14:textId="77777777" w:rsidR="00901BC4" w:rsidRDefault="00901BC4">
            <w:pPr>
              <w:pStyle w:val="RedaliaNormal"/>
              <w:jc w:val="center"/>
              <w:rPr>
                <w:sz w:val="20"/>
              </w:rPr>
            </w:pPr>
          </w:p>
        </w:tc>
      </w:tr>
    </w:tbl>
    <w:p w14:paraId="72A30F31" w14:textId="77777777" w:rsidR="00901BC4" w:rsidRDefault="00901BC4">
      <w:pPr>
        <w:pStyle w:val="RedaliaNormal"/>
        <w:rPr>
          <w:sz w:val="14"/>
          <w:szCs w:val="12"/>
        </w:rPr>
      </w:pPr>
    </w:p>
    <w:p w14:paraId="748AD078" w14:textId="77777777" w:rsidR="00901BC4" w:rsidRDefault="00901BC4">
      <w:pPr>
        <w:pStyle w:val="RedaliaNormal"/>
        <w:pageBreakBefore/>
      </w:pPr>
    </w:p>
    <w:tbl>
      <w:tblPr>
        <w:tblW w:w="0" w:type="auto"/>
        <w:jc w:val="center"/>
        <w:tblLayout w:type="fixed"/>
        <w:tblCellMar>
          <w:left w:w="79" w:type="dxa"/>
          <w:right w:w="79" w:type="dxa"/>
        </w:tblCellMar>
        <w:tblLook w:val="0000" w:firstRow="0" w:lastRow="0" w:firstColumn="0" w:lastColumn="0" w:noHBand="0" w:noVBand="0"/>
      </w:tblPr>
      <w:tblGrid>
        <w:gridCol w:w="2835"/>
        <w:gridCol w:w="3118"/>
        <w:gridCol w:w="3118"/>
        <w:gridCol w:w="3118"/>
        <w:gridCol w:w="3118"/>
      </w:tblGrid>
      <w:tr w:rsidR="00901BC4" w14:paraId="35624DFD" w14:textId="77777777">
        <w:trPr>
          <w:cantSplit/>
          <w:trHeight w:val="388"/>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0C6C8D99" w14:textId="77777777" w:rsidR="00901BC4" w:rsidRDefault="009C3481">
            <w:pPr>
              <w:pStyle w:val="RedaliaNormal"/>
              <w:jc w:val="center"/>
            </w:pPr>
            <w:r>
              <w:rPr>
                <w:b/>
                <w:bCs/>
              </w:rPr>
              <w:t>Désignation de l’entreprise</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3B80DFC1" w14:textId="77777777" w:rsidR="00901BC4" w:rsidRDefault="009C3481">
            <w:pPr>
              <w:pStyle w:val="RedaliaNormal"/>
              <w:jc w:val="center"/>
            </w:pPr>
            <w:r>
              <w:rPr>
                <w:b/>
                <w:bCs/>
              </w:rPr>
              <w:t>Prestations concernées</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5A14B94B" w14:textId="77777777" w:rsidR="00901BC4" w:rsidRDefault="009C3481">
            <w:pPr>
              <w:pStyle w:val="RedaliaNormal"/>
              <w:jc w:val="center"/>
            </w:pPr>
            <w:r>
              <w:rPr>
                <w:b/>
                <w:bCs/>
              </w:rPr>
              <w:t>Montant HT (€)</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68154557" w14:textId="77777777" w:rsidR="00901BC4" w:rsidRDefault="009C3481">
            <w:pPr>
              <w:pStyle w:val="RedaliaNormal"/>
              <w:jc w:val="center"/>
            </w:pPr>
            <w:r>
              <w:rPr>
                <w:b/>
                <w:bCs/>
              </w:rPr>
              <w:t>Taux T.V.A.</w:t>
            </w: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1312054E" w14:textId="77777777" w:rsidR="00901BC4" w:rsidRDefault="009C3481">
            <w:pPr>
              <w:pStyle w:val="RedaliaNormal"/>
              <w:jc w:val="center"/>
            </w:pPr>
            <w:r>
              <w:rPr>
                <w:b/>
                <w:bCs/>
              </w:rPr>
              <w:t>Montant TTC (€)</w:t>
            </w:r>
          </w:p>
        </w:tc>
      </w:tr>
      <w:tr w:rsidR="00901BC4" w14:paraId="5A6610E7"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56B5C9" w14:textId="77777777" w:rsidR="00901BC4" w:rsidRDefault="009C3481">
            <w:pPr>
              <w:pStyle w:val="RedaliaContenudetableau"/>
              <w:jc w:val="left"/>
            </w:pPr>
            <w:r>
              <w:t>Dénomination sociale :</w:t>
            </w:r>
          </w:p>
          <w:p w14:paraId="74888F72" w14:textId="77777777" w:rsidR="00901BC4" w:rsidRDefault="009C3481">
            <w:pPr>
              <w:pStyle w:val="RedaliaContenudetableau"/>
              <w:jc w:val="left"/>
            </w:pPr>
            <w:r>
              <w:t>...…………………………</w:t>
            </w:r>
          </w:p>
          <w:p w14:paraId="35F407CB" w14:textId="77777777" w:rsidR="00901BC4" w:rsidRDefault="009C3481">
            <w:pPr>
              <w:pStyle w:val="RedaliaContenudetableau"/>
              <w:jc w:val="left"/>
            </w:pPr>
            <w:r>
              <w:t>...…………………………</w:t>
            </w:r>
          </w:p>
          <w:p w14:paraId="6DDBC87E" w14:textId="77777777" w:rsidR="00901BC4" w:rsidRDefault="009C3481">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A76A22" w14:textId="77777777" w:rsidR="00901BC4" w:rsidRDefault="00901BC4">
            <w:pPr>
              <w:pStyle w:val="RedaliaContenudetableau"/>
              <w:jc w:val="center"/>
              <w:rPr>
                <w:sz w:val="16"/>
              </w:rPr>
            </w:pPr>
          </w:p>
          <w:p w14:paraId="689F649A" w14:textId="77777777" w:rsidR="00901BC4" w:rsidRDefault="00901BC4">
            <w:pPr>
              <w:pStyle w:val="RedaliaContenudetableau"/>
              <w:jc w:val="center"/>
              <w:rPr>
                <w:sz w:val="16"/>
              </w:rPr>
            </w:pPr>
          </w:p>
          <w:p w14:paraId="45E3685F" w14:textId="77777777" w:rsidR="00901BC4" w:rsidRDefault="00901BC4">
            <w:pPr>
              <w:pStyle w:val="RedaliaContenudetableau"/>
              <w:jc w:val="center"/>
              <w:rPr>
                <w:sz w:val="16"/>
              </w:rPr>
            </w:pPr>
          </w:p>
          <w:p w14:paraId="4027EB17"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729E61"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32E4F4"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8625D3" w14:textId="77777777" w:rsidR="00901BC4" w:rsidRDefault="00901BC4">
            <w:pPr>
              <w:pStyle w:val="RedaliaContenudetableau"/>
              <w:jc w:val="center"/>
              <w:rPr>
                <w:sz w:val="16"/>
              </w:rPr>
            </w:pPr>
          </w:p>
        </w:tc>
      </w:tr>
      <w:tr w:rsidR="00901BC4" w14:paraId="78146728"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A3546C" w14:textId="77777777" w:rsidR="00901BC4" w:rsidRDefault="009C3481">
            <w:pPr>
              <w:pStyle w:val="RedaliaContenudetableau"/>
              <w:jc w:val="left"/>
            </w:pPr>
            <w:r>
              <w:t>Dénomination sociale :</w:t>
            </w:r>
          </w:p>
          <w:p w14:paraId="4CEA794B" w14:textId="77777777" w:rsidR="00901BC4" w:rsidRDefault="009C3481">
            <w:pPr>
              <w:pStyle w:val="RedaliaContenudetableau"/>
              <w:jc w:val="left"/>
            </w:pPr>
            <w:r>
              <w:t>...…………………………</w:t>
            </w:r>
          </w:p>
          <w:p w14:paraId="5A3C05B7" w14:textId="77777777" w:rsidR="00901BC4" w:rsidRDefault="009C3481">
            <w:pPr>
              <w:pStyle w:val="RedaliaContenudetableau"/>
              <w:jc w:val="left"/>
            </w:pPr>
            <w:r>
              <w:t>...…………………………</w:t>
            </w:r>
          </w:p>
          <w:p w14:paraId="4BB424A8" w14:textId="77777777" w:rsidR="00901BC4" w:rsidRDefault="009C3481">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EF1F71" w14:textId="77777777" w:rsidR="00901BC4" w:rsidRDefault="00901BC4">
            <w:pPr>
              <w:pStyle w:val="RedaliaContenudetableau"/>
              <w:jc w:val="center"/>
              <w:rPr>
                <w:sz w:val="16"/>
              </w:rPr>
            </w:pPr>
          </w:p>
          <w:p w14:paraId="689606CB" w14:textId="77777777" w:rsidR="00901BC4" w:rsidRDefault="00901BC4">
            <w:pPr>
              <w:pStyle w:val="RedaliaContenudetableau"/>
              <w:jc w:val="center"/>
              <w:rPr>
                <w:sz w:val="16"/>
              </w:rPr>
            </w:pPr>
          </w:p>
          <w:p w14:paraId="5E8F844B" w14:textId="77777777" w:rsidR="00901BC4" w:rsidRDefault="00901BC4">
            <w:pPr>
              <w:pStyle w:val="RedaliaContenudetableau"/>
              <w:jc w:val="center"/>
              <w:rPr>
                <w:sz w:val="16"/>
              </w:rPr>
            </w:pPr>
          </w:p>
          <w:p w14:paraId="42D31653"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0C4944" w14:textId="77777777" w:rsidR="00901BC4" w:rsidRDefault="00901BC4">
            <w:pPr>
              <w:pStyle w:val="RedaliaContenudetableau"/>
              <w:jc w:val="cente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638ABF"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CEA172" w14:textId="77777777" w:rsidR="00901BC4" w:rsidRDefault="00901BC4">
            <w:pPr>
              <w:pStyle w:val="RedaliaContenudetableau"/>
              <w:jc w:val="center"/>
              <w:rPr>
                <w:sz w:val="16"/>
              </w:rPr>
            </w:pPr>
          </w:p>
        </w:tc>
      </w:tr>
      <w:tr w:rsidR="00901BC4" w14:paraId="6A1CC070"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C65414" w14:textId="77777777" w:rsidR="00901BC4" w:rsidRDefault="009C3481">
            <w:pPr>
              <w:pStyle w:val="RedaliaContenudetableau"/>
              <w:jc w:val="left"/>
            </w:pPr>
            <w:r>
              <w:t>Dénomination sociale :</w:t>
            </w:r>
          </w:p>
          <w:p w14:paraId="7094687E" w14:textId="77777777" w:rsidR="00901BC4" w:rsidRDefault="009C3481">
            <w:pPr>
              <w:pStyle w:val="RedaliaContenudetableau"/>
              <w:jc w:val="left"/>
            </w:pPr>
            <w:r>
              <w:t>...…………………………</w:t>
            </w:r>
          </w:p>
          <w:p w14:paraId="087992D4" w14:textId="77777777" w:rsidR="00901BC4" w:rsidRDefault="009C3481">
            <w:pPr>
              <w:pStyle w:val="RedaliaContenudetableau"/>
              <w:jc w:val="left"/>
            </w:pPr>
            <w:r>
              <w:t>...…………………………</w:t>
            </w:r>
          </w:p>
          <w:p w14:paraId="3B02759B" w14:textId="77777777" w:rsidR="00901BC4" w:rsidRDefault="009C3481">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6683B0" w14:textId="77777777" w:rsidR="00901BC4" w:rsidRDefault="00901BC4">
            <w:pPr>
              <w:pStyle w:val="RedaliaContenudetableau"/>
              <w:jc w:val="center"/>
              <w:rPr>
                <w:sz w:val="16"/>
              </w:rPr>
            </w:pPr>
          </w:p>
          <w:p w14:paraId="3FD6E29C" w14:textId="77777777" w:rsidR="00901BC4" w:rsidRDefault="00901BC4">
            <w:pPr>
              <w:pStyle w:val="RedaliaContenudetableau"/>
              <w:jc w:val="center"/>
              <w:rPr>
                <w:sz w:val="16"/>
              </w:rPr>
            </w:pPr>
          </w:p>
          <w:p w14:paraId="31C05530" w14:textId="77777777" w:rsidR="00901BC4" w:rsidRDefault="00901BC4">
            <w:pPr>
              <w:pStyle w:val="RedaliaContenudetableau"/>
              <w:jc w:val="center"/>
              <w:rPr>
                <w:sz w:val="16"/>
              </w:rPr>
            </w:pPr>
          </w:p>
          <w:p w14:paraId="3A90D619"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7257BE"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9D0BFB"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E194F7" w14:textId="77777777" w:rsidR="00901BC4" w:rsidRDefault="00901BC4">
            <w:pPr>
              <w:pStyle w:val="RedaliaContenudetableau"/>
              <w:jc w:val="center"/>
              <w:rPr>
                <w:sz w:val="16"/>
              </w:rPr>
            </w:pPr>
          </w:p>
        </w:tc>
      </w:tr>
      <w:tr w:rsidR="00901BC4" w14:paraId="7B07BBB4" w14:textId="77777777">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0F7A80" w14:textId="77777777" w:rsidR="00901BC4" w:rsidRDefault="009C3481">
            <w:pPr>
              <w:pStyle w:val="RedaliaContenudetableau"/>
              <w:jc w:val="left"/>
            </w:pPr>
            <w:r>
              <w:t>Dénomination sociale :</w:t>
            </w:r>
          </w:p>
          <w:p w14:paraId="28DB7D55" w14:textId="77777777" w:rsidR="00901BC4" w:rsidRDefault="009C3481">
            <w:pPr>
              <w:pStyle w:val="RedaliaContenudetableau"/>
              <w:jc w:val="left"/>
            </w:pPr>
            <w:r>
              <w:t>...…………………………</w:t>
            </w:r>
          </w:p>
          <w:p w14:paraId="0763F109" w14:textId="77777777" w:rsidR="00901BC4" w:rsidRDefault="009C3481">
            <w:pPr>
              <w:pStyle w:val="RedaliaContenudetableau"/>
              <w:jc w:val="left"/>
            </w:pPr>
            <w:r>
              <w:t>...…………………………</w:t>
            </w:r>
          </w:p>
          <w:p w14:paraId="2022A0DE" w14:textId="77777777" w:rsidR="00901BC4" w:rsidRDefault="009C3481">
            <w:pPr>
              <w:pStyle w:val="RedaliaContenudetableau"/>
              <w:jc w:val="left"/>
            </w:pPr>
            <w: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8219C5" w14:textId="77777777" w:rsidR="00901BC4" w:rsidRDefault="00901BC4">
            <w:pPr>
              <w:pStyle w:val="RedaliaContenudetableau"/>
              <w:jc w:val="center"/>
              <w:rPr>
                <w:sz w:val="16"/>
              </w:rPr>
            </w:pPr>
          </w:p>
          <w:p w14:paraId="79239273" w14:textId="77777777" w:rsidR="00901BC4" w:rsidRDefault="00901BC4">
            <w:pPr>
              <w:pStyle w:val="RedaliaContenudetableau"/>
              <w:jc w:val="center"/>
              <w:rPr>
                <w:sz w:val="16"/>
              </w:rPr>
            </w:pPr>
          </w:p>
          <w:p w14:paraId="64B63797" w14:textId="77777777" w:rsidR="00901BC4" w:rsidRDefault="00901BC4">
            <w:pPr>
              <w:pStyle w:val="RedaliaContenudetableau"/>
              <w:jc w:val="center"/>
              <w:rPr>
                <w:sz w:val="16"/>
              </w:rPr>
            </w:pPr>
          </w:p>
          <w:p w14:paraId="3D7F98C3"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1442CF"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53F477" w14:textId="77777777" w:rsidR="00901BC4" w:rsidRDefault="00901BC4">
            <w:pPr>
              <w:pStyle w:val="RedaliaContenudetableau"/>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D636F8" w14:textId="77777777" w:rsidR="00901BC4" w:rsidRDefault="00901BC4">
            <w:pPr>
              <w:pStyle w:val="RedaliaContenudetableau"/>
              <w:jc w:val="center"/>
              <w:rPr>
                <w:sz w:val="16"/>
              </w:rPr>
            </w:pPr>
          </w:p>
        </w:tc>
      </w:tr>
      <w:tr w:rsidR="00901BC4" w14:paraId="32356EFD" w14:textId="77777777">
        <w:trPr>
          <w:cantSplit/>
          <w:trHeight w:val="454"/>
          <w:jc w:val="center"/>
        </w:trPr>
        <w:tc>
          <w:tcPr>
            <w:tcW w:w="2835" w:type="dxa"/>
            <w:tcBorders>
              <w:top w:val="single" w:sz="6" w:space="0" w:color="000000"/>
              <w:right w:val="single" w:sz="6" w:space="0" w:color="000000"/>
            </w:tcBorders>
            <w:shd w:val="clear" w:color="auto" w:fill="auto"/>
          </w:tcPr>
          <w:p w14:paraId="72B8F315" w14:textId="77777777" w:rsidR="00901BC4" w:rsidRDefault="00901BC4">
            <w:pPr>
              <w:pStyle w:val="RedaliaNormal"/>
              <w:rPr>
                <w:sz w:val="12"/>
                <w:szCs w:val="10"/>
              </w:rPr>
            </w:pPr>
          </w:p>
          <w:p w14:paraId="3C524EDC" w14:textId="77777777" w:rsidR="00901BC4" w:rsidRDefault="00901BC4">
            <w:pPr>
              <w:pStyle w:val="RedaliaNormal"/>
            </w:pPr>
          </w:p>
        </w:tc>
        <w:tc>
          <w:tcPr>
            <w:tcW w:w="3118"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3CA82CDB" w14:textId="77777777" w:rsidR="00901BC4" w:rsidRDefault="009C3481">
            <w:pPr>
              <w:pStyle w:val="RedaliaNormal"/>
              <w:jc w:val="center"/>
            </w:pPr>
            <w:r>
              <w:rPr>
                <w:b/>
                <w:bCs/>
                <w:iCs/>
              </w:rPr>
              <w:t>Totaux :</w:t>
            </w: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CDACB8" w14:textId="77777777" w:rsidR="00901BC4" w:rsidRDefault="00901BC4">
            <w:pPr>
              <w:pStyle w:val="RedaliaNormal"/>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67DC8B" w14:textId="77777777" w:rsidR="00901BC4" w:rsidRDefault="00901BC4">
            <w:pPr>
              <w:pStyle w:val="RedaliaNormal"/>
              <w:jc w:val="center"/>
              <w:rPr>
                <w:sz w:val="16"/>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84A833" w14:textId="77777777" w:rsidR="00901BC4" w:rsidRDefault="00901BC4">
            <w:pPr>
              <w:pStyle w:val="RedaliaNormal"/>
              <w:jc w:val="center"/>
              <w:rPr>
                <w:sz w:val="16"/>
              </w:rPr>
            </w:pPr>
          </w:p>
        </w:tc>
      </w:tr>
    </w:tbl>
    <w:p w14:paraId="46EFBE2B" w14:textId="77777777" w:rsidR="00901BC4" w:rsidRDefault="00901BC4">
      <w:pPr>
        <w:pStyle w:val="Normal1"/>
        <w:rPr>
          <w:sz w:val="16"/>
          <w:szCs w:val="14"/>
        </w:rPr>
      </w:pPr>
    </w:p>
    <w:p w14:paraId="765F64CA" w14:textId="77777777" w:rsidR="00901BC4" w:rsidRDefault="00901BC4">
      <w:pPr>
        <w:pStyle w:val="RedaliaNormal"/>
      </w:pPr>
    </w:p>
    <w:p w14:paraId="44AA8C2C" w14:textId="77777777" w:rsidR="00901BC4" w:rsidRDefault="00901BC4">
      <w:pPr>
        <w:pStyle w:val="RedaliaNormal"/>
      </w:pPr>
    </w:p>
    <w:p w14:paraId="5DD05850" w14:textId="77777777" w:rsidR="00901BC4" w:rsidRDefault="00901BC4">
      <w:pPr>
        <w:sectPr w:rsidR="00901BC4">
          <w:headerReference w:type="even" r:id="rId10"/>
          <w:headerReference w:type="default" r:id="rId11"/>
          <w:footerReference w:type="even" r:id="rId12"/>
          <w:footerReference w:type="default" r:id="rId13"/>
          <w:headerReference w:type="first" r:id="rId14"/>
          <w:footerReference w:type="first" r:id="rId15"/>
          <w:pgSz w:w="16838" w:h="11906" w:orient="landscape"/>
          <w:pgMar w:top="1701" w:right="1418" w:bottom="1701" w:left="1418" w:header="1418" w:footer="1418" w:gutter="0"/>
          <w:cols w:space="720"/>
          <w:docGrid w:linePitch="600" w:charSpace="40960"/>
        </w:sectPr>
      </w:pPr>
    </w:p>
    <w:p w14:paraId="1CD8D739" w14:textId="77777777" w:rsidR="00901BC4" w:rsidRDefault="00901BC4">
      <w:pPr>
        <w:pStyle w:val="RedaliaNormal"/>
        <w:pageBreakBefore/>
      </w:pPr>
    </w:p>
    <w:p w14:paraId="45C5573C" w14:textId="77777777" w:rsidR="00901BC4" w:rsidRDefault="00901BC4">
      <w:pPr>
        <w:pStyle w:val="RedaliaNormal"/>
      </w:pPr>
    </w:p>
    <w:p w14:paraId="3EB0751C" w14:textId="77777777" w:rsidR="00901BC4" w:rsidRDefault="009C3481">
      <w:pPr>
        <w:pStyle w:val="RdaliaTitredossier"/>
        <w:rPr>
          <w:sz w:val="28"/>
          <w:szCs w:val="10"/>
        </w:rPr>
      </w:pPr>
      <w:r>
        <w:t xml:space="preserve">Annexe à l’acte d’engagement </w:t>
      </w:r>
    </w:p>
    <w:p w14:paraId="1289849F" w14:textId="77777777" w:rsidR="00901BC4" w:rsidRDefault="00901BC4">
      <w:pPr>
        <w:pStyle w:val="RdaliaTitredossier"/>
        <w:rPr>
          <w:sz w:val="28"/>
          <w:szCs w:val="10"/>
        </w:rPr>
      </w:pPr>
    </w:p>
    <w:p w14:paraId="40B18C3F" w14:textId="77777777" w:rsidR="00901BC4" w:rsidRDefault="009C3481">
      <w:pPr>
        <w:pStyle w:val="RdaliaTitredossier"/>
      </w:pPr>
      <w:r>
        <w:t>MISE AU POINT</w:t>
      </w:r>
    </w:p>
    <w:p w14:paraId="765E2779" w14:textId="77777777" w:rsidR="00901BC4" w:rsidRDefault="009C3481">
      <w:pPr>
        <w:pStyle w:val="RdaliaTitredossier"/>
      </w:pPr>
      <w:proofErr w:type="gramStart"/>
      <w:r>
        <w:t>pour</w:t>
      </w:r>
      <w:proofErr w:type="gramEnd"/>
      <w:r>
        <w:t xml:space="preserve"> le lot n° ….</w:t>
      </w:r>
    </w:p>
    <w:p w14:paraId="151D3DF4" w14:textId="77777777" w:rsidR="00901BC4" w:rsidRDefault="00901BC4">
      <w:pPr>
        <w:pStyle w:val="RedaliaNormal"/>
      </w:pPr>
    </w:p>
    <w:p w14:paraId="1DDE69D2" w14:textId="77777777" w:rsidR="00901BC4" w:rsidRDefault="009C3481">
      <w:pPr>
        <w:pStyle w:val="RdaliaTitreparagraphe"/>
        <w:rPr>
          <w:b/>
          <w:bCs/>
        </w:rPr>
      </w:pPr>
      <w:r>
        <w:t>Pouvoir adjudicateur</w:t>
      </w:r>
    </w:p>
    <w:p w14:paraId="788E6F42" w14:textId="77777777" w:rsidR="00901BC4" w:rsidRDefault="009C3481">
      <w:pPr>
        <w:pStyle w:val="RedaliaNormal"/>
      </w:pPr>
      <w:r>
        <w:rPr>
          <w:b/>
          <w:bCs/>
        </w:rPr>
        <w:t>Université de Toulon</w:t>
      </w:r>
    </w:p>
    <w:p w14:paraId="0B4F2C3E" w14:textId="77777777" w:rsidR="00901BC4" w:rsidRDefault="009C3481">
      <w:pPr>
        <w:pStyle w:val="RedaliaNormal"/>
      </w:pPr>
      <w:r>
        <w:t>Adresse :   CS 60584   83041 TOULON Cedex 9</w:t>
      </w:r>
    </w:p>
    <w:p w14:paraId="77610456" w14:textId="77777777" w:rsidR="00901BC4" w:rsidRDefault="009C3481">
      <w:pPr>
        <w:pStyle w:val="RedaliaNormal"/>
      </w:pPr>
      <w:r>
        <w:t>Téléphone : +33 0494142688</w:t>
      </w:r>
    </w:p>
    <w:p w14:paraId="5FF051D3" w14:textId="77777777" w:rsidR="00901BC4" w:rsidRDefault="009C3481">
      <w:pPr>
        <w:pStyle w:val="RedaliaNormal"/>
      </w:pPr>
      <w:r>
        <w:t>Email : pole-achat@univ-tln.fr</w:t>
      </w:r>
    </w:p>
    <w:p w14:paraId="217FEBCA" w14:textId="77777777" w:rsidR="00901BC4" w:rsidRDefault="009C3481">
      <w:pPr>
        <w:pStyle w:val="RdaliaTitreparagraphe"/>
      </w:pPr>
      <w:r>
        <w:t>Accord-cadre</w:t>
      </w:r>
    </w:p>
    <w:p w14:paraId="43855995" w14:textId="77777777" w:rsidR="00901BC4" w:rsidRDefault="009C3481">
      <w:pPr>
        <w:pStyle w:val="RedaliaNormal"/>
        <w:rPr>
          <w:rStyle w:val="Policepardfaut1"/>
          <w:rFonts w:ascii="Wingdings" w:eastAsia="Wingdings" w:hAnsi="Wingdings" w:cs="Wingdings"/>
          <w:szCs w:val="22"/>
        </w:rPr>
      </w:pPr>
      <w:r>
        <w:t>Objet : Collecte, transport et traitement des déchets de l'Université de Toulon</w:t>
      </w:r>
    </w:p>
    <w:p w14:paraId="6DCA819E" w14:textId="77777777" w:rsidR="00901BC4" w:rsidRDefault="009C3481">
      <w:pPr>
        <w:pStyle w:val="RedaliaNormal"/>
        <w:ind w:left="567"/>
        <w:rPr>
          <w:rStyle w:val="Policepardfaut1"/>
          <w:rFonts w:ascii="Wingdings" w:eastAsia="Wingdings" w:hAnsi="Wingdings" w:cs="Wingdings"/>
          <w:szCs w:val="22"/>
        </w:rPr>
      </w:pPr>
      <w:r>
        <w:rPr>
          <w:rStyle w:val="Policepardfaut1"/>
          <w:rFonts w:ascii="Wingdings" w:eastAsia="Wingdings" w:hAnsi="Wingdings" w:cs="Wingdings"/>
          <w:szCs w:val="22"/>
        </w:rPr>
        <w:t></w:t>
      </w:r>
      <w:r>
        <w:t xml:space="preserve"> </w:t>
      </w:r>
      <w:r>
        <w:rPr>
          <w:rStyle w:val="Policepardfaut1"/>
          <w:lang w:val="en-US"/>
        </w:rPr>
        <w:t xml:space="preserve">Lot n°01 : </w:t>
      </w:r>
      <w:proofErr w:type="spellStart"/>
      <w:r>
        <w:rPr>
          <w:rStyle w:val="Policepardfaut1"/>
          <w:lang w:val="en-US"/>
        </w:rPr>
        <w:t>Déchets</w:t>
      </w:r>
      <w:proofErr w:type="spellEnd"/>
      <w:r>
        <w:rPr>
          <w:rStyle w:val="Policepardfaut1"/>
          <w:lang w:val="en-US"/>
        </w:rPr>
        <w:t xml:space="preserve"> </w:t>
      </w:r>
      <w:proofErr w:type="spellStart"/>
      <w:r>
        <w:rPr>
          <w:rStyle w:val="Policepardfaut1"/>
          <w:lang w:val="en-US"/>
        </w:rPr>
        <w:t>d’Activités</w:t>
      </w:r>
      <w:proofErr w:type="spellEnd"/>
      <w:r>
        <w:rPr>
          <w:rStyle w:val="Policepardfaut1"/>
          <w:lang w:val="en-US"/>
        </w:rPr>
        <w:t xml:space="preserve"> de </w:t>
      </w:r>
      <w:proofErr w:type="spellStart"/>
      <w:r>
        <w:rPr>
          <w:rStyle w:val="Policepardfaut1"/>
          <w:lang w:val="en-US"/>
        </w:rPr>
        <w:t>Soins</w:t>
      </w:r>
      <w:proofErr w:type="spellEnd"/>
      <w:r>
        <w:rPr>
          <w:rStyle w:val="Policepardfaut1"/>
          <w:lang w:val="en-US"/>
        </w:rPr>
        <w:t xml:space="preserve"> à </w:t>
      </w:r>
      <w:proofErr w:type="spellStart"/>
      <w:r>
        <w:rPr>
          <w:rStyle w:val="Policepardfaut1"/>
          <w:lang w:val="en-US"/>
        </w:rPr>
        <w:t>Risques</w:t>
      </w:r>
      <w:proofErr w:type="spellEnd"/>
      <w:r>
        <w:rPr>
          <w:rStyle w:val="Policepardfaut1"/>
          <w:lang w:val="en-US"/>
        </w:rPr>
        <w:t xml:space="preserve"> </w:t>
      </w:r>
      <w:proofErr w:type="spellStart"/>
      <w:r>
        <w:rPr>
          <w:rStyle w:val="Policepardfaut1"/>
          <w:lang w:val="en-US"/>
        </w:rPr>
        <w:t>Infectieux</w:t>
      </w:r>
      <w:proofErr w:type="spellEnd"/>
      <w:r>
        <w:rPr>
          <w:rStyle w:val="Policepardfaut1"/>
          <w:lang w:val="en-US"/>
        </w:rPr>
        <w:t xml:space="preserve"> (DASRI)</w:t>
      </w:r>
    </w:p>
    <w:p w14:paraId="0CDB7819" w14:textId="77777777" w:rsidR="00901BC4" w:rsidRDefault="009C3481">
      <w:pPr>
        <w:pStyle w:val="RedaliaNormal"/>
        <w:ind w:left="567"/>
        <w:rPr>
          <w:rStyle w:val="Policepardfaut1"/>
          <w:rFonts w:ascii="Wingdings" w:eastAsia="Wingdings" w:hAnsi="Wingdings" w:cs="Wingdings"/>
          <w:szCs w:val="22"/>
        </w:rPr>
      </w:pPr>
      <w:r>
        <w:rPr>
          <w:rStyle w:val="Policepardfaut1"/>
          <w:rFonts w:ascii="Wingdings" w:eastAsia="Wingdings" w:hAnsi="Wingdings" w:cs="Wingdings"/>
          <w:szCs w:val="22"/>
        </w:rPr>
        <w:t></w:t>
      </w:r>
      <w:r>
        <w:t xml:space="preserve"> </w:t>
      </w:r>
      <w:r>
        <w:rPr>
          <w:rStyle w:val="Policepardfaut1"/>
          <w:lang w:val="en-US"/>
        </w:rPr>
        <w:t xml:space="preserve">Lot n°02 : </w:t>
      </w:r>
      <w:proofErr w:type="spellStart"/>
      <w:r>
        <w:rPr>
          <w:rStyle w:val="Policepardfaut1"/>
          <w:lang w:val="en-US"/>
        </w:rPr>
        <w:t>Déchets</w:t>
      </w:r>
      <w:proofErr w:type="spellEnd"/>
      <w:r>
        <w:rPr>
          <w:rStyle w:val="Policepardfaut1"/>
          <w:lang w:val="en-US"/>
        </w:rPr>
        <w:t xml:space="preserve"> </w:t>
      </w:r>
      <w:proofErr w:type="spellStart"/>
      <w:r>
        <w:rPr>
          <w:rStyle w:val="Policepardfaut1"/>
          <w:lang w:val="en-US"/>
        </w:rPr>
        <w:t>chimiques</w:t>
      </w:r>
      <w:proofErr w:type="spellEnd"/>
      <w:r>
        <w:rPr>
          <w:rStyle w:val="Policepardfaut1"/>
          <w:lang w:val="en-US"/>
        </w:rPr>
        <w:t xml:space="preserve"> et </w:t>
      </w:r>
      <w:proofErr w:type="spellStart"/>
      <w:r>
        <w:rPr>
          <w:rStyle w:val="Policepardfaut1"/>
          <w:lang w:val="en-US"/>
        </w:rPr>
        <w:t>déchets</w:t>
      </w:r>
      <w:proofErr w:type="spellEnd"/>
      <w:r>
        <w:rPr>
          <w:rStyle w:val="Policepardfaut1"/>
          <w:lang w:val="en-US"/>
        </w:rPr>
        <w:t xml:space="preserve"> </w:t>
      </w:r>
      <w:proofErr w:type="spellStart"/>
      <w:r>
        <w:rPr>
          <w:rStyle w:val="Policepardfaut1"/>
          <w:lang w:val="en-US"/>
        </w:rPr>
        <w:t>industriels</w:t>
      </w:r>
      <w:proofErr w:type="spellEnd"/>
      <w:r>
        <w:rPr>
          <w:rStyle w:val="Policepardfaut1"/>
          <w:lang w:val="en-US"/>
        </w:rPr>
        <w:t xml:space="preserve"> et </w:t>
      </w:r>
      <w:proofErr w:type="spellStart"/>
      <w:r>
        <w:rPr>
          <w:rStyle w:val="Policepardfaut1"/>
          <w:lang w:val="en-US"/>
        </w:rPr>
        <w:t>dangereux</w:t>
      </w:r>
      <w:proofErr w:type="spellEnd"/>
      <w:r>
        <w:rPr>
          <w:rStyle w:val="Policepardfaut1"/>
          <w:lang w:val="en-US"/>
        </w:rPr>
        <w:t xml:space="preserve"> (DID)</w:t>
      </w:r>
    </w:p>
    <w:p w14:paraId="5A9B078F" w14:textId="77777777" w:rsidR="00901BC4" w:rsidRDefault="009C3481">
      <w:pPr>
        <w:pStyle w:val="RedaliaNormal"/>
        <w:ind w:left="567"/>
      </w:pPr>
      <w:r>
        <w:rPr>
          <w:rStyle w:val="Policepardfaut1"/>
          <w:rFonts w:ascii="Wingdings" w:eastAsia="Wingdings" w:hAnsi="Wingdings" w:cs="Wingdings"/>
          <w:szCs w:val="22"/>
        </w:rPr>
        <w:t></w:t>
      </w:r>
      <w:r>
        <w:t xml:space="preserve"> </w:t>
      </w:r>
      <w:r>
        <w:rPr>
          <w:rStyle w:val="Policepardfaut1"/>
          <w:lang w:val="en-US"/>
        </w:rPr>
        <w:t xml:space="preserve">Lot n°03 : </w:t>
      </w:r>
      <w:proofErr w:type="spellStart"/>
      <w:r>
        <w:rPr>
          <w:rStyle w:val="Policepardfaut1"/>
          <w:lang w:val="en-US"/>
        </w:rPr>
        <w:t>Déchets</w:t>
      </w:r>
      <w:proofErr w:type="spellEnd"/>
      <w:r>
        <w:rPr>
          <w:rStyle w:val="Policepardfaut1"/>
          <w:lang w:val="en-US"/>
        </w:rPr>
        <w:t xml:space="preserve"> </w:t>
      </w:r>
      <w:proofErr w:type="spellStart"/>
      <w:r>
        <w:rPr>
          <w:rStyle w:val="Policepardfaut1"/>
          <w:lang w:val="en-US"/>
        </w:rPr>
        <w:t>Industriels</w:t>
      </w:r>
      <w:proofErr w:type="spellEnd"/>
      <w:r>
        <w:rPr>
          <w:rStyle w:val="Policepardfaut1"/>
          <w:lang w:val="en-US"/>
        </w:rPr>
        <w:t xml:space="preserve"> </w:t>
      </w:r>
      <w:proofErr w:type="spellStart"/>
      <w:r>
        <w:rPr>
          <w:rStyle w:val="Policepardfaut1"/>
          <w:lang w:val="en-US"/>
        </w:rPr>
        <w:t>Banals</w:t>
      </w:r>
      <w:proofErr w:type="spellEnd"/>
      <w:r>
        <w:rPr>
          <w:rStyle w:val="Policepardfaut1"/>
          <w:lang w:val="en-US"/>
        </w:rPr>
        <w:t xml:space="preserve"> (DIB)</w:t>
      </w:r>
    </w:p>
    <w:p w14:paraId="087DE6CC" w14:textId="77777777" w:rsidR="00901BC4" w:rsidRDefault="00901BC4">
      <w:pPr>
        <w:pStyle w:val="RedaliaNormal"/>
      </w:pPr>
    </w:p>
    <w:p w14:paraId="610BDE86" w14:textId="77777777" w:rsidR="00901BC4" w:rsidRDefault="009C3481">
      <w:pPr>
        <w:pStyle w:val="RdaliaTitreparagraphe"/>
        <w:rPr>
          <w:i/>
          <w:sz w:val="20"/>
          <w:szCs w:val="18"/>
        </w:rPr>
      </w:pPr>
      <w:r>
        <w:t>Identification du soumissionnaire retenu</w:t>
      </w:r>
    </w:p>
    <w:p w14:paraId="1F64A049" w14:textId="77777777" w:rsidR="00901BC4" w:rsidRDefault="009C3481">
      <w:pPr>
        <w:pStyle w:val="RedaliaNormal"/>
      </w:pPr>
      <w:r>
        <w:rPr>
          <w:i/>
          <w:sz w:val="20"/>
          <w:szCs w:val="18"/>
        </w:rPr>
        <w:t>Indiquer le nom commercial et la dénomination sociale du candidat individuel ou de chaque membre du groupement d’entreprises candidat, les adresses de son établissement et de son siège 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7265CFAE" w14:textId="77777777" w:rsidR="00901BC4" w:rsidRDefault="00901BC4">
      <w:pPr>
        <w:pStyle w:val="RedaliaNormal"/>
      </w:pPr>
    </w:p>
    <w:p w14:paraId="46DD4B22" w14:textId="77777777" w:rsidR="00901BC4" w:rsidRDefault="009C3481">
      <w:pPr>
        <w:pStyle w:val="RedaliaNormal"/>
        <w:tabs>
          <w:tab w:val="clear" w:pos="8505"/>
          <w:tab w:val="left" w:leader="dot" w:pos="9639"/>
        </w:tabs>
      </w:pPr>
      <w:r>
        <w:tab/>
      </w:r>
    </w:p>
    <w:p w14:paraId="32983A2F" w14:textId="77777777" w:rsidR="00901BC4" w:rsidRDefault="009C3481">
      <w:pPr>
        <w:pStyle w:val="RedaliaNormal"/>
        <w:tabs>
          <w:tab w:val="clear" w:pos="8505"/>
          <w:tab w:val="left" w:leader="dot" w:pos="9639"/>
        </w:tabs>
      </w:pPr>
      <w:r>
        <w:tab/>
      </w:r>
    </w:p>
    <w:p w14:paraId="14FCE6F5" w14:textId="77777777" w:rsidR="00901BC4" w:rsidRDefault="009C3481">
      <w:pPr>
        <w:pStyle w:val="RedaliaNormal"/>
        <w:tabs>
          <w:tab w:val="clear" w:pos="8505"/>
          <w:tab w:val="left" w:leader="dot" w:pos="9639"/>
        </w:tabs>
      </w:pPr>
      <w:r>
        <w:tab/>
      </w:r>
    </w:p>
    <w:p w14:paraId="4534FC3A" w14:textId="77777777" w:rsidR="00901BC4" w:rsidRDefault="009C3481">
      <w:pPr>
        <w:pStyle w:val="RedaliaNormal"/>
        <w:tabs>
          <w:tab w:val="clear" w:pos="8505"/>
          <w:tab w:val="left" w:leader="dot" w:pos="9639"/>
        </w:tabs>
      </w:pPr>
      <w:r>
        <w:tab/>
      </w:r>
    </w:p>
    <w:p w14:paraId="1CBD11E4" w14:textId="77777777" w:rsidR="00901BC4" w:rsidRDefault="009C3481">
      <w:pPr>
        <w:pStyle w:val="RedaliaNormal"/>
        <w:tabs>
          <w:tab w:val="clear" w:pos="8505"/>
          <w:tab w:val="left" w:leader="dot" w:pos="9639"/>
        </w:tabs>
      </w:pPr>
      <w:r>
        <w:tab/>
      </w:r>
    </w:p>
    <w:p w14:paraId="1C6422FC" w14:textId="77777777" w:rsidR="00901BC4" w:rsidRDefault="009C3481">
      <w:pPr>
        <w:pStyle w:val="RedaliaNormal"/>
        <w:tabs>
          <w:tab w:val="clear" w:pos="8505"/>
          <w:tab w:val="left" w:leader="dot" w:pos="9639"/>
        </w:tabs>
      </w:pPr>
      <w:r>
        <w:tab/>
      </w:r>
    </w:p>
    <w:p w14:paraId="489ED824" w14:textId="77777777" w:rsidR="00901BC4" w:rsidRDefault="009C3481">
      <w:pPr>
        <w:pStyle w:val="RedaliaNormal"/>
        <w:tabs>
          <w:tab w:val="clear" w:pos="8505"/>
          <w:tab w:val="left" w:leader="dot" w:pos="9639"/>
        </w:tabs>
      </w:pPr>
      <w:r>
        <w:tab/>
      </w:r>
    </w:p>
    <w:p w14:paraId="10D6B892" w14:textId="77777777" w:rsidR="00901BC4" w:rsidRDefault="00901BC4">
      <w:pPr>
        <w:pStyle w:val="RedaliaNormal"/>
      </w:pPr>
    </w:p>
    <w:p w14:paraId="18736433" w14:textId="77777777" w:rsidR="00901BC4" w:rsidRDefault="009C3481">
      <w:pPr>
        <w:pStyle w:val="RdaliaTitreparagraphe"/>
      </w:pPr>
      <w:r>
        <w:t>Modifications apportées</w:t>
      </w:r>
    </w:p>
    <w:p w14:paraId="1DD7C3FC" w14:textId="77777777" w:rsidR="00901BC4" w:rsidRDefault="009C3481">
      <w:pPr>
        <w:pStyle w:val="RedaliaNormal"/>
        <w:rPr>
          <w:b/>
          <w:color w:val="0000FF"/>
          <w:sz w:val="20"/>
          <w:szCs w:val="24"/>
        </w:rPr>
      </w:pPr>
      <w:r>
        <w:t>À l’occasion de la mise au point de l'accord-cadre, les modifications ci-dessous sont apportées aux stipulations contenues dans les pièces constitutives de l'accord-cadre :</w:t>
      </w:r>
    </w:p>
    <w:p w14:paraId="79864AA6" w14:textId="77777777" w:rsidR="00901BC4" w:rsidRDefault="00901BC4">
      <w:pPr>
        <w:pStyle w:val="TitreN5"/>
        <w:widowControl/>
        <w:tabs>
          <w:tab w:val="right" w:leader="dot" w:pos="10417"/>
        </w:tabs>
        <w:spacing w:before="0" w:after="0"/>
        <w:rPr>
          <w:b/>
          <w:i w:val="0"/>
          <w:color w:val="0000FF"/>
          <w:sz w:val="20"/>
          <w:szCs w:val="24"/>
        </w:rPr>
      </w:pPr>
    </w:p>
    <w:tbl>
      <w:tblPr>
        <w:tblW w:w="0" w:type="auto"/>
        <w:tblInd w:w="108" w:type="dxa"/>
        <w:tblLayout w:type="fixed"/>
        <w:tblLook w:val="0000" w:firstRow="0" w:lastRow="0" w:firstColumn="0" w:lastColumn="0" w:noHBand="0" w:noVBand="0"/>
      </w:tblPr>
      <w:tblGrid>
        <w:gridCol w:w="4876"/>
        <w:gridCol w:w="4876"/>
      </w:tblGrid>
      <w:tr w:rsidR="00901BC4" w14:paraId="254C3877" w14:textId="77777777">
        <w:trPr>
          <w:trHeight w:val="737"/>
        </w:trPr>
        <w:tc>
          <w:tcPr>
            <w:tcW w:w="487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EAB3AC" w14:textId="77777777" w:rsidR="00901BC4" w:rsidRDefault="009C3481">
            <w:pPr>
              <w:pStyle w:val="RedaliaNormal"/>
              <w:jc w:val="center"/>
            </w:pPr>
            <w:r>
              <w:rPr>
                <w:b/>
              </w:rPr>
              <w:lastRenderedPageBreak/>
              <w:t>Nature du document concerné et numéro de l’article modifié</w:t>
            </w:r>
          </w:p>
        </w:tc>
        <w:tc>
          <w:tcPr>
            <w:tcW w:w="487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FBA094" w14:textId="77777777" w:rsidR="00901BC4" w:rsidRDefault="009C3481">
            <w:pPr>
              <w:pStyle w:val="RedaliaRetraitavecpuce"/>
              <w:numPr>
                <w:ilvl w:val="0"/>
                <w:numId w:val="0"/>
              </w:numPr>
              <w:jc w:val="center"/>
            </w:pPr>
            <w:r>
              <w:rPr>
                <w:b/>
              </w:rPr>
              <w:t>Nature de la modification apportée</w:t>
            </w:r>
          </w:p>
        </w:tc>
      </w:tr>
      <w:tr w:rsidR="00901BC4" w14:paraId="5E6E9766" w14:textId="77777777">
        <w:trPr>
          <w:trHeight w:val="1134"/>
        </w:trPr>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EF9E1" w14:textId="77777777" w:rsidR="00901BC4" w:rsidRDefault="00901BC4">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525F9" w14:textId="77777777" w:rsidR="00901BC4" w:rsidRDefault="00901BC4">
            <w:pPr>
              <w:pStyle w:val="RedaliaRetraitavecpuce"/>
              <w:numPr>
                <w:ilvl w:val="0"/>
                <w:numId w:val="0"/>
              </w:numPr>
              <w:jc w:val="left"/>
            </w:pPr>
          </w:p>
        </w:tc>
      </w:tr>
      <w:tr w:rsidR="00901BC4" w14:paraId="7BCD598A" w14:textId="77777777">
        <w:trPr>
          <w:trHeight w:val="1134"/>
        </w:trPr>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30B01" w14:textId="77777777" w:rsidR="00901BC4" w:rsidRDefault="00901BC4">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A153C" w14:textId="77777777" w:rsidR="00901BC4" w:rsidRDefault="00901BC4">
            <w:pPr>
              <w:pStyle w:val="RedaliaRetraitavecpuce"/>
              <w:numPr>
                <w:ilvl w:val="0"/>
                <w:numId w:val="0"/>
              </w:numPr>
              <w:jc w:val="left"/>
            </w:pPr>
          </w:p>
        </w:tc>
      </w:tr>
      <w:tr w:rsidR="00901BC4" w14:paraId="0115CA83" w14:textId="77777777">
        <w:trPr>
          <w:trHeight w:val="1134"/>
        </w:trPr>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0EC8F" w14:textId="77777777" w:rsidR="00901BC4" w:rsidRDefault="00901BC4">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FF34E" w14:textId="77777777" w:rsidR="00901BC4" w:rsidRDefault="00901BC4">
            <w:pPr>
              <w:pStyle w:val="RedaliaRetraitavecpuce"/>
              <w:numPr>
                <w:ilvl w:val="0"/>
                <w:numId w:val="0"/>
              </w:numPr>
              <w:jc w:val="left"/>
            </w:pPr>
          </w:p>
        </w:tc>
      </w:tr>
      <w:tr w:rsidR="00901BC4" w14:paraId="4594A2E6" w14:textId="77777777">
        <w:trPr>
          <w:trHeight w:val="1134"/>
        </w:trPr>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6A888" w14:textId="77777777" w:rsidR="00901BC4" w:rsidRDefault="00901BC4">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C31F0" w14:textId="77777777" w:rsidR="00901BC4" w:rsidRDefault="00901BC4">
            <w:pPr>
              <w:pStyle w:val="RedaliaRetraitavecpuce"/>
              <w:numPr>
                <w:ilvl w:val="0"/>
                <w:numId w:val="0"/>
              </w:numPr>
              <w:jc w:val="left"/>
            </w:pPr>
          </w:p>
        </w:tc>
      </w:tr>
      <w:tr w:rsidR="00901BC4" w14:paraId="37AF2711" w14:textId="77777777">
        <w:trPr>
          <w:trHeight w:val="1134"/>
        </w:trPr>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A1BCE" w14:textId="77777777" w:rsidR="00901BC4" w:rsidRDefault="00901BC4">
            <w:pPr>
              <w:pStyle w:val="RedaliaRetraitavecpuce"/>
              <w:numPr>
                <w:ilvl w:val="0"/>
                <w:numId w:val="0"/>
              </w:numPr>
              <w:jc w:val="left"/>
            </w:pPr>
          </w:p>
        </w:tc>
        <w:tc>
          <w:tcPr>
            <w:tcW w:w="4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9AE44" w14:textId="77777777" w:rsidR="00901BC4" w:rsidRDefault="00901BC4">
            <w:pPr>
              <w:pStyle w:val="RedaliaRetraitavecpuce"/>
              <w:numPr>
                <w:ilvl w:val="0"/>
                <w:numId w:val="0"/>
              </w:numPr>
              <w:jc w:val="left"/>
            </w:pPr>
          </w:p>
        </w:tc>
      </w:tr>
    </w:tbl>
    <w:p w14:paraId="557A9223" w14:textId="77777777" w:rsidR="00901BC4" w:rsidRDefault="009C3481">
      <w:pPr>
        <w:pStyle w:val="RdaliaTitreparagraphe"/>
        <w:rPr>
          <w:b/>
        </w:rPr>
      </w:pPr>
      <w:r>
        <w:t>Signature de la mise au point</w:t>
      </w:r>
    </w:p>
    <w:p w14:paraId="5A45362F" w14:textId="77777777" w:rsidR="00901BC4" w:rsidRDefault="009C3481">
      <w:pPr>
        <w:pStyle w:val="RedaliaNormal"/>
      </w:pPr>
      <w:r>
        <w:rPr>
          <w:b/>
        </w:rPr>
        <w:t>Signature du candidat retenu :</w:t>
      </w:r>
    </w:p>
    <w:p w14:paraId="2C3C9160" w14:textId="77777777" w:rsidR="00901BC4" w:rsidRDefault="00901BC4">
      <w:pPr>
        <w:pStyle w:val="RedaliaNormal"/>
      </w:pPr>
    </w:p>
    <w:p w14:paraId="2AA1E3B9" w14:textId="77777777" w:rsidR="00901BC4" w:rsidRDefault="009C3481">
      <w:pPr>
        <w:pStyle w:val="RedaliaNormal"/>
      </w:pPr>
      <w:r>
        <w:t xml:space="preserve">Nom, prénom et qualité du signataire : </w:t>
      </w:r>
      <w:r>
        <w:tab/>
      </w:r>
      <w:r>
        <w:tab/>
      </w:r>
    </w:p>
    <w:p w14:paraId="1FA9ED80" w14:textId="77777777" w:rsidR="00901BC4" w:rsidRDefault="009C3481">
      <w:pPr>
        <w:pStyle w:val="RedaliaNormal"/>
      </w:pPr>
      <w:r>
        <w:t xml:space="preserve">Lieu et date de signature : </w:t>
      </w:r>
      <w:r>
        <w:tab/>
      </w:r>
      <w:r>
        <w:tab/>
      </w:r>
    </w:p>
    <w:p w14:paraId="5509114E" w14:textId="77777777" w:rsidR="00901BC4" w:rsidRDefault="00901BC4">
      <w:pPr>
        <w:pStyle w:val="RedaliaNormal"/>
      </w:pPr>
    </w:p>
    <w:p w14:paraId="57E9B3F4" w14:textId="77777777" w:rsidR="00901BC4" w:rsidRDefault="009C3481">
      <w:pPr>
        <w:pStyle w:val="RedaliaNormal"/>
      </w:pPr>
      <w:r>
        <w:t>Signature :</w:t>
      </w:r>
    </w:p>
    <w:p w14:paraId="3BA97095" w14:textId="77777777" w:rsidR="00901BC4" w:rsidRDefault="009C3481">
      <w:pPr>
        <w:pStyle w:val="RedaliaNormal"/>
      </w:pPr>
      <w:r>
        <w:tab/>
      </w:r>
      <w:r>
        <w:tab/>
      </w:r>
    </w:p>
    <w:p w14:paraId="6E50CEE8" w14:textId="77777777" w:rsidR="00901BC4" w:rsidRDefault="009C3481">
      <w:pPr>
        <w:pStyle w:val="RedaliaNormal"/>
      </w:pPr>
      <w:r>
        <w:tab/>
      </w:r>
      <w:r>
        <w:tab/>
      </w:r>
    </w:p>
    <w:p w14:paraId="2D1E7EC3" w14:textId="77777777" w:rsidR="00901BC4" w:rsidRDefault="00901BC4">
      <w:pPr>
        <w:pStyle w:val="RedaliaNormal"/>
      </w:pPr>
    </w:p>
    <w:p w14:paraId="05F1C8A6" w14:textId="77777777" w:rsidR="00901BC4" w:rsidRDefault="009C3481">
      <w:pPr>
        <w:pStyle w:val="RedaliaNormal"/>
      </w:pPr>
      <w:r>
        <w:rPr>
          <w:b/>
        </w:rPr>
        <w:t>Signature du représentant du pouvoir adjudicateur :</w:t>
      </w:r>
    </w:p>
    <w:p w14:paraId="27AB388F" w14:textId="77777777" w:rsidR="00901BC4" w:rsidRDefault="00901BC4">
      <w:pPr>
        <w:pStyle w:val="RedaliaNormal"/>
      </w:pPr>
    </w:p>
    <w:p w14:paraId="6EA59EE3" w14:textId="77777777" w:rsidR="00901BC4" w:rsidRDefault="009C3481">
      <w:pPr>
        <w:pStyle w:val="RedaliaNormal"/>
      </w:pPr>
      <w:r>
        <w:t xml:space="preserve">Nom, prénom et qualité du signataire : </w:t>
      </w:r>
      <w:r>
        <w:tab/>
      </w:r>
      <w:r>
        <w:tab/>
      </w:r>
    </w:p>
    <w:p w14:paraId="62CD5B9B" w14:textId="77777777" w:rsidR="00901BC4" w:rsidRDefault="009C3481">
      <w:pPr>
        <w:pStyle w:val="RedaliaNormal"/>
      </w:pPr>
      <w:r>
        <w:t xml:space="preserve">Lieu et date de signature : </w:t>
      </w:r>
      <w:r>
        <w:tab/>
      </w:r>
      <w:r>
        <w:tab/>
      </w:r>
    </w:p>
    <w:p w14:paraId="7B402DEF" w14:textId="77777777" w:rsidR="00901BC4" w:rsidRDefault="00901BC4">
      <w:pPr>
        <w:pStyle w:val="RedaliaNormal"/>
      </w:pPr>
    </w:p>
    <w:p w14:paraId="682F27DA" w14:textId="77777777" w:rsidR="00901BC4" w:rsidRDefault="009C3481">
      <w:pPr>
        <w:pStyle w:val="RedaliaNormal"/>
      </w:pPr>
      <w:r>
        <w:t>Signature :</w:t>
      </w:r>
    </w:p>
    <w:p w14:paraId="7418C41D" w14:textId="77777777" w:rsidR="00FC34A8" w:rsidRDefault="009C3481" w:rsidP="00D05A0A">
      <w:pPr>
        <w:pStyle w:val="RedaliaNormal"/>
      </w:pPr>
      <w:r>
        <w:tab/>
      </w:r>
    </w:p>
    <w:sectPr w:rsidR="00FC34A8">
      <w:headerReference w:type="even" r:id="rId16"/>
      <w:headerReference w:type="default" r:id="rId17"/>
      <w:footerReference w:type="even" r:id="rId18"/>
      <w:footerReference w:type="default" r:id="rId19"/>
      <w:headerReference w:type="first" r:id="rId20"/>
      <w:footerReference w:type="first" r:id="rId21"/>
      <w:pgSz w:w="11906" w:h="16838"/>
      <w:pgMar w:top="1417" w:right="1418" w:bottom="1417" w:left="1418" w:header="1134" w:footer="1134"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FE0B9" w14:textId="77777777" w:rsidR="005A7C9D" w:rsidRDefault="005A7C9D">
      <w:r>
        <w:separator/>
      </w:r>
    </w:p>
  </w:endnote>
  <w:endnote w:type="continuationSeparator" w:id="0">
    <w:p w14:paraId="7893C6E9" w14:textId="77777777" w:rsidR="005A7C9D" w:rsidRDefault="005A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modern"/>
    <w:pitch w:val="variable"/>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070"/>
      <w:gridCol w:w="3071"/>
      <w:gridCol w:w="3071"/>
    </w:tblGrid>
    <w:tr w:rsidR="00D12AF0" w14:paraId="5B5544C2" w14:textId="77777777">
      <w:tc>
        <w:tcPr>
          <w:tcW w:w="3070" w:type="dxa"/>
          <w:tcBorders>
            <w:top w:val="single" w:sz="4" w:space="0" w:color="000000"/>
          </w:tcBorders>
          <w:shd w:val="clear" w:color="auto" w:fill="auto"/>
        </w:tcPr>
        <w:p w14:paraId="2930D2D9" w14:textId="77777777" w:rsidR="00D12AF0" w:rsidRDefault="00D12AF0">
          <w:pPr>
            <w:pStyle w:val="RdaliaLgende"/>
          </w:pPr>
          <w:r>
            <w:t>Acte d’engagement</w:t>
          </w:r>
        </w:p>
      </w:tc>
      <w:tc>
        <w:tcPr>
          <w:tcW w:w="3071" w:type="dxa"/>
          <w:tcBorders>
            <w:top w:val="single" w:sz="4" w:space="0" w:color="000000"/>
          </w:tcBorders>
          <w:shd w:val="clear" w:color="auto" w:fill="auto"/>
        </w:tcPr>
        <w:p w14:paraId="51159D22" w14:textId="77777777" w:rsidR="00D12AF0" w:rsidRDefault="00D12AF0">
          <w:pPr>
            <w:pStyle w:val="RdaliaLgende"/>
          </w:pPr>
        </w:p>
      </w:tc>
      <w:tc>
        <w:tcPr>
          <w:tcW w:w="3071" w:type="dxa"/>
          <w:tcBorders>
            <w:top w:val="single" w:sz="4" w:space="0" w:color="000000"/>
          </w:tcBorders>
          <w:shd w:val="clear" w:color="auto" w:fill="auto"/>
        </w:tcPr>
        <w:p w14:paraId="4539F413" w14:textId="2004228C" w:rsidR="00D12AF0" w:rsidRDefault="00D12AF0">
          <w:pPr>
            <w:pStyle w:val="RdaliaLgende"/>
            <w:jc w:val="right"/>
          </w:pPr>
          <w:r>
            <w:t xml:space="preserve">Page </w:t>
          </w:r>
          <w:r>
            <w:fldChar w:fldCharType="begin"/>
          </w:r>
          <w:r>
            <w:instrText xml:space="preserve"> PAGE </w:instrText>
          </w:r>
          <w:r>
            <w:fldChar w:fldCharType="separate"/>
          </w:r>
          <w:r w:rsidR="007F612B">
            <w:rPr>
              <w:noProof/>
            </w:rPr>
            <w:t>16</w:t>
          </w:r>
          <w:r>
            <w:fldChar w:fldCharType="end"/>
          </w:r>
          <w:r>
            <w:t xml:space="preserve"> sur </w:t>
          </w:r>
          <w:r w:rsidR="008332CE">
            <w:fldChar w:fldCharType="begin"/>
          </w:r>
          <w:r w:rsidR="008332CE">
            <w:instrText xml:space="preserve"> NUMPAGES </w:instrText>
          </w:r>
          <w:r w:rsidR="008332CE">
            <w:fldChar w:fldCharType="separate"/>
          </w:r>
          <w:r w:rsidR="007F612B">
            <w:rPr>
              <w:noProof/>
            </w:rPr>
            <w:t>20</w:t>
          </w:r>
          <w:r w:rsidR="008332CE">
            <w:rPr>
              <w:noProof/>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98D81" w14:textId="77777777" w:rsidR="00D12AF0" w:rsidRDefault="00D12AF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070"/>
      <w:gridCol w:w="3071"/>
      <w:gridCol w:w="3071"/>
    </w:tblGrid>
    <w:tr w:rsidR="00D12AF0" w14:paraId="2405BAA5" w14:textId="77777777">
      <w:tc>
        <w:tcPr>
          <w:tcW w:w="3070" w:type="dxa"/>
          <w:tcBorders>
            <w:top w:val="single" w:sz="4" w:space="0" w:color="000000"/>
          </w:tcBorders>
          <w:shd w:val="clear" w:color="auto" w:fill="auto"/>
        </w:tcPr>
        <w:p w14:paraId="3F982056" w14:textId="77777777" w:rsidR="00D12AF0" w:rsidRDefault="00D12AF0">
          <w:pPr>
            <w:pStyle w:val="RdaliaLgende"/>
          </w:pPr>
          <w:r>
            <w:t>Acte d’engagement</w:t>
          </w:r>
        </w:p>
      </w:tc>
      <w:tc>
        <w:tcPr>
          <w:tcW w:w="3071" w:type="dxa"/>
          <w:tcBorders>
            <w:top w:val="single" w:sz="4" w:space="0" w:color="000000"/>
          </w:tcBorders>
          <w:shd w:val="clear" w:color="auto" w:fill="auto"/>
        </w:tcPr>
        <w:p w14:paraId="4A1D5AD5" w14:textId="77777777" w:rsidR="00D12AF0" w:rsidRDefault="00D12AF0">
          <w:pPr>
            <w:pStyle w:val="RdaliaLgende"/>
          </w:pPr>
        </w:p>
      </w:tc>
      <w:tc>
        <w:tcPr>
          <w:tcW w:w="3071" w:type="dxa"/>
          <w:tcBorders>
            <w:top w:val="single" w:sz="4" w:space="0" w:color="000000"/>
          </w:tcBorders>
          <w:shd w:val="clear" w:color="auto" w:fill="auto"/>
        </w:tcPr>
        <w:p w14:paraId="6332842E" w14:textId="78D3C8EB" w:rsidR="00D12AF0" w:rsidRDefault="00D12AF0">
          <w:pPr>
            <w:pStyle w:val="RdaliaLgende"/>
            <w:jc w:val="right"/>
          </w:pPr>
          <w:r>
            <w:t xml:space="preserve">Page </w:t>
          </w:r>
          <w:r>
            <w:fldChar w:fldCharType="begin"/>
          </w:r>
          <w:r>
            <w:instrText xml:space="preserve"> PAGE </w:instrText>
          </w:r>
          <w:r>
            <w:fldChar w:fldCharType="separate"/>
          </w:r>
          <w:r w:rsidR="007F612B">
            <w:rPr>
              <w:noProof/>
            </w:rPr>
            <w:t>18</w:t>
          </w:r>
          <w:r>
            <w:fldChar w:fldCharType="end"/>
          </w:r>
          <w:r>
            <w:t xml:space="preserve"> sur </w:t>
          </w:r>
          <w:r w:rsidR="008332CE">
            <w:fldChar w:fldCharType="begin"/>
          </w:r>
          <w:r w:rsidR="008332CE">
            <w:instrText xml:space="preserve"> NUMPAGES </w:instrText>
          </w:r>
          <w:r w:rsidR="008332CE">
            <w:fldChar w:fldCharType="separate"/>
          </w:r>
          <w:r w:rsidR="007F612B">
            <w:rPr>
              <w:noProof/>
            </w:rPr>
            <w:t>20</w:t>
          </w:r>
          <w:r w:rsidR="008332CE">
            <w:rPr>
              <w:noProof/>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AAA9" w14:textId="77777777" w:rsidR="00D12AF0" w:rsidRDefault="00D12AF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E371" w14:textId="77777777" w:rsidR="00D12AF0" w:rsidRDefault="00D12AF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070"/>
      <w:gridCol w:w="3071"/>
      <w:gridCol w:w="3071"/>
    </w:tblGrid>
    <w:tr w:rsidR="00D12AF0" w14:paraId="41528C92" w14:textId="77777777">
      <w:tc>
        <w:tcPr>
          <w:tcW w:w="3070" w:type="dxa"/>
          <w:tcBorders>
            <w:top w:val="single" w:sz="4" w:space="0" w:color="000000"/>
          </w:tcBorders>
          <w:shd w:val="clear" w:color="auto" w:fill="auto"/>
        </w:tcPr>
        <w:p w14:paraId="0287E4DD" w14:textId="77777777" w:rsidR="00D12AF0" w:rsidRDefault="00D12AF0">
          <w:pPr>
            <w:pStyle w:val="RdaliaLgende"/>
          </w:pPr>
          <w:r>
            <w:t>Acte d’engagement</w:t>
          </w:r>
        </w:p>
      </w:tc>
      <w:tc>
        <w:tcPr>
          <w:tcW w:w="3071" w:type="dxa"/>
          <w:tcBorders>
            <w:top w:val="single" w:sz="4" w:space="0" w:color="000000"/>
          </w:tcBorders>
          <w:shd w:val="clear" w:color="auto" w:fill="auto"/>
        </w:tcPr>
        <w:p w14:paraId="3263B51F" w14:textId="77777777" w:rsidR="00D12AF0" w:rsidRDefault="00D12AF0">
          <w:pPr>
            <w:pStyle w:val="RdaliaLgende"/>
          </w:pPr>
        </w:p>
      </w:tc>
      <w:tc>
        <w:tcPr>
          <w:tcW w:w="3071" w:type="dxa"/>
          <w:tcBorders>
            <w:top w:val="single" w:sz="4" w:space="0" w:color="000000"/>
          </w:tcBorders>
          <w:shd w:val="clear" w:color="auto" w:fill="auto"/>
        </w:tcPr>
        <w:p w14:paraId="36284101" w14:textId="621E2963" w:rsidR="00D12AF0" w:rsidRDefault="00D12AF0">
          <w:pPr>
            <w:pStyle w:val="RdaliaLgende"/>
            <w:jc w:val="right"/>
          </w:pPr>
          <w:r>
            <w:t xml:space="preserve">Page </w:t>
          </w:r>
          <w:r>
            <w:fldChar w:fldCharType="begin"/>
          </w:r>
          <w:r>
            <w:instrText xml:space="preserve"> PAGE </w:instrText>
          </w:r>
          <w:r>
            <w:fldChar w:fldCharType="separate"/>
          </w:r>
          <w:r w:rsidR="007F612B">
            <w:rPr>
              <w:noProof/>
            </w:rPr>
            <w:t>19</w:t>
          </w:r>
          <w:r>
            <w:fldChar w:fldCharType="end"/>
          </w:r>
          <w:r>
            <w:t xml:space="preserve"> sur </w:t>
          </w:r>
          <w:r w:rsidR="008332CE">
            <w:fldChar w:fldCharType="begin"/>
          </w:r>
          <w:r w:rsidR="008332CE">
            <w:instrText xml:space="preserve"> NUMPAGES </w:instrText>
          </w:r>
          <w:r w:rsidR="008332CE">
            <w:fldChar w:fldCharType="separate"/>
          </w:r>
          <w:r w:rsidR="007F612B">
            <w:rPr>
              <w:noProof/>
            </w:rPr>
            <w:t>20</w:t>
          </w:r>
          <w:r w:rsidR="008332CE">
            <w:rPr>
              <w:noProof/>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CE3D" w14:textId="77777777" w:rsidR="00D12AF0" w:rsidRDefault="00D12A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69EF" w14:textId="77777777" w:rsidR="005A7C9D" w:rsidRDefault="005A7C9D">
      <w:r>
        <w:separator/>
      </w:r>
    </w:p>
  </w:footnote>
  <w:footnote w:type="continuationSeparator" w:id="0">
    <w:p w14:paraId="28889E90" w14:textId="77777777" w:rsidR="005A7C9D" w:rsidRDefault="005A7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3070"/>
      <w:gridCol w:w="3071"/>
      <w:gridCol w:w="3071"/>
    </w:tblGrid>
    <w:tr w:rsidR="00D12AF0" w14:paraId="39CC2C27" w14:textId="77777777">
      <w:tc>
        <w:tcPr>
          <w:tcW w:w="3070" w:type="dxa"/>
          <w:tcBorders>
            <w:bottom w:val="single" w:sz="4" w:space="0" w:color="000000"/>
          </w:tcBorders>
          <w:shd w:val="clear" w:color="auto" w:fill="auto"/>
        </w:tcPr>
        <w:p w14:paraId="184945CA" w14:textId="77777777" w:rsidR="00D12AF0" w:rsidRDefault="00D12AF0">
          <w:pPr>
            <w:pStyle w:val="RdaliaLgende"/>
          </w:pPr>
        </w:p>
      </w:tc>
      <w:tc>
        <w:tcPr>
          <w:tcW w:w="3071" w:type="dxa"/>
          <w:tcBorders>
            <w:bottom w:val="single" w:sz="4" w:space="0" w:color="000000"/>
          </w:tcBorders>
          <w:shd w:val="clear" w:color="auto" w:fill="auto"/>
        </w:tcPr>
        <w:p w14:paraId="4E0704B0" w14:textId="77777777" w:rsidR="00D12AF0" w:rsidRDefault="00D12AF0">
          <w:pPr>
            <w:pStyle w:val="RdaliaLgende"/>
          </w:pPr>
        </w:p>
      </w:tc>
      <w:tc>
        <w:tcPr>
          <w:tcW w:w="3071" w:type="dxa"/>
          <w:tcBorders>
            <w:bottom w:val="single" w:sz="4" w:space="0" w:color="000000"/>
          </w:tcBorders>
          <w:shd w:val="clear" w:color="auto" w:fill="auto"/>
        </w:tcPr>
        <w:p w14:paraId="7E4BB784" w14:textId="56F76E86" w:rsidR="00D12AF0" w:rsidRDefault="00D12AF0">
          <w:pPr>
            <w:pStyle w:val="RdaliaLgende"/>
            <w:jc w:val="right"/>
          </w:pPr>
          <w:r>
            <w:t>Procédure : 26-54</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A84C" w14:textId="77777777" w:rsidR="00D12AF0" w:rsidRDefault="00D12AF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3070"/>
      <w:gridCol w:w="3071"/>
      <w:gridCol w:w="3071"/>
    </w:tblGrid>
    <w:tr w:rsidR="00D12AF0" w14:paraId="22A3A6D1" w14:textId="77777777">
      <w:tc>
        <w:tcPr>
          <w:tcW w:w="3070" w:type="dxa"/>
          <w:tcBorders>
            <w:bottom w:val="single" w:sz="4" w:space="0" w:color="000000"/>
          </w:tcBorders>
          <w:shd w:val="clear" w:color="auto" w:fill="auto"/>
        </w:tcPr>
        <w:p w14:paraId="56DF8920" w14:textId="77777777" w:rsidR="00D12AF0" w:rsidRDefault="00D12AF0">
          <w:pPr>
            <w:pStyle w:val="RdaliaLgende"/>
          </w:pPr>
        </w:p>
      </w:tc>
      <w:tc>
        <w:tcPr>
          <w:tcW w:w="3071" w:type="dxa"/>
          <w:tcBorders>
            <w:bottom w:val="single" w:sz="4" w:space="0" w:color="000000"/>
          </w:tcBorders>
          <w:shd w:val="clear" w:color="auto" w:fill="auto"/>
        </w:tcPr>
        <w:p w14:paraId="589C7B3F" w14:textId="77777777" w:rsidR="00D12AF0" w:rsidRDefault="00D12AF0">
          <w:pPr>
            <w:pStyle w:val="RdaliaLgende"/>
          </w:pPr>
        </w:p>
      </w:tc>
      <w:tc>
        <w:tcPr>
          <w:tcW w:w="3071" w:type="dxa"/>
          <w:tcBorders>
            <w:bottom w:val="single" w:sz="4" w:space="0" w:color="000000"/>
          </w:tcBorders>
          <w:shd w:val="clear" w:color="auto" w:fill="auto"/>
        </w:tcPr>
        <w:p w14:paraId="06310BF0" w14:textId="77777777" w:rsidR="00D12AF0" w:rsidRDefault="00D05A0A">
          <w:pPr>
            <w:pStyle w:val="RdaliaLgende"/>
            <w:jc w:val="right"/>
          </w:pPr>
          <w:r>
            <w:t>Procédure : 26- 54</w:t>
          </w:r>
        </w:p>
      </w:tc>
    </w:tr>
  </w:tbl>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82C6" w14:textId="77777777" w:rsidR="00D12AF0" w:rsidRDefault="00D12AF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18D8" w14:textId="77777777" w:rsidR="00D12AF0" w:rsidRDefault="00D12AF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3070"/>
      <w:gridCol w:w="3071"/>
      <w:gridCol w:w="3071"/>
    </w:tblGrid>
    <w:tr w:rsidR="00D12AF0" w14:paraId="57B51CCE" w14:textId="77777777">
      <w:tc>
        <w:tcPr>
          <w:tcW w:w="3070" w:type="dxa"/>
          <w:tcBorders>
            <w:bottom w:val="single" w:sz="4" w:space="0" w:color="000000"/>
          </w:tcBorders>
          <w:shd w:val="clear" w:color="auto" w:fill="auto"/>
        </w:tcPr>
        <w:p w14:paraId="2E09CD0C" w14:textId="77777777" w:rsidR="00D12AF0" w:rsidRDefault="00D12AF0">
          <w:pPr>
            <w:pStyle w:val="RdaliaLgende"/>
          </w:pPr>
        </w:p>
      </w:tc>
      <w:tc>
        <w:tcPr>
          <w:tcW w:w="3071" w:type="dxa"/>
          <w:tcBorders>
            <w:bottom w:val="single" w:sz="4" w:space="0" w:color="000000"/>
          </w:tcBorders>
          <w:shd w:val="clear" w:color="auto" w:fill="auto"/>
        </w:tcPr>
        <w:p w14:paraId="490C1F46" w14:textId="77777777" w:rsidR="00D12AF0" w:rsidRDefault="00D12AF0">
          <w:pPr>
            <w:pStyle w:val="RdaliaLgende"/>
          </w:pPr>
        </w:p>
      </w:tc>
      <w:tc>
        <w:tcPr>
          <w:tcW w:w="3071" w:type="dxa"/>
          <w:tcBorders>
            <w:bottom w:val="single" w:sz="4" w:space="0" w:color="000000"/>
          </w:tcBorders>
          <w:shd w:val="clear" w:color="auto" w:fill="auto"/>
        </w:tcPr>
        <w:p w14:paraId="71189911" w14:textId="77777777" w:rsidR="00D12AF0" w:rsidRDefault="00D05A0A">
          <w:pPr>
            <w:pStyle w:val="RdaliaLgende"/>
            <w:jc w:val="right"/>
          </w:pPr>
          <w:r>
            <w:t>Procédure : 26- 54</w:t>
          </w:r>
        </w:p>
      </w:tc>
    </w:tr>
  </w:tbl>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8AF9" w14:textId="77777777" w:rsidR="00D12AF0" w:rsidRDefault="00D12A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88C5D34"/>
    <w:lvl w:ilvl="0">
      <w:start w:val="1"/>
      <w:numFmt w:val="decimal"/>
      <w:pStyle w:val="RedaliaTitre1"/>
      <w:suff w:val="space"/>
      <w:lvlText w:val="%1."/>
      <w:lvlJc w:val="left"/>
      <w:pPr>
        <w:tabs>
          <w:tab w:val="num" w:pos="0"/>
        </w:tabs>
        <w:ind w:left="360" w:hanging="360"/>
      </w:pPr>
    </w:lvl>
    <w:lvl w:ilvl="1">
      <w:start w:val="1"/>
      <w:numFmt w:val="decimal"/>
      <w:pStyle w:val="RedaliaTitre2"/>
      <w:suff w:val="space"/>
      <w:lvlText w:val="%1.%2"/>
      <w:lvlJc w:val="left"/>
      <w:pPr>
        <w:tabs>
          <w:tab w:val="num" w:pos="0"/>
        </w:tabs>
        <w:ind w:left="720" w:hanging="360"/>
      </w:pPr>
      <w:rPr>
        <w:b w:val="0"/>
      </w:rPr>
    </w:lvl>
    <w:lvl w:ilvl="2">
      <w:start w:val="1"/>
      <w:numFmt w:val="decimal"/>
      <w:pStyle w:val="RedaliaTitre3"/>
      <w:suff w:val="space"/>
      <w:lvlText w:val="%1.%2.%3"/>
      <w:lvlJc w:val="left"/>
      <w:pPr>
        <w:tabs>
          <w:tab w:val="num" w:pos="0"/>
        </w:tabs>
        <w:ind w:left="1080" w:hanging="360"/>
      </w:pPr>
    </w:lvl>
    <w:lvl w:ilvl="3">
      <w:start w:val="1"/>
      <w:numFmt w:val="none"/>
      <w:pStyle w:val="Titre4user"/>
      <w:suff w:val="nothing"/>
      <w:lvlText w:val="%4"/>
      <w:lvlJc w:val="left"/>
      <w:pPr>
        <w:tabs>
          <w:tab w:val="num" w:pos="864"/>
        </w:tabs>
        <w:ind w:left="864" w:hanging="864"/>
      </w:pPr>
    </w:lvl>
    <w:lvl w:ilvl="4">
      <w:start w:val="1"/>
      <w:numFmt w:val="none"/>
      <w:pStyle w:val="Titre5user"/>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abstractNum w:abstractNumId="1" w15:restartNumberingAfterBreak="0">
    <w:nsid w:val="00000002"/>
    <w:multiLevelType w:val="multilevel"/>
    <w:tmpl w:val="00000002"/>
    <w:name w:val="LFO26"/>
    <w:lvl w:ilvl="0">
      <w:start w:val="1"/>
      <w:numFmt w:val="bullet"/>
      <w:pStyle w:val="RdaliaTableau"/>
      <w:lvlText w:val=""/>
      <w:lvlJc w:val="left"/>
      <w:pPr>
        <w:tabs>
          <w:tab w:val="num" w:pos="0"/>
        </w:tabs>
        <w:ind w:left="3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LFO23"/>
    <w:lvl w:ilvl="0">
      <w:start w:val="1"/>
      <w:numFmt w:val="bullet"/>
      <w:pStyle w:val="RedaliaRetraitavecpuce"/>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3" w15:restartNumberingAfterBreak="0">
    <w:nsid w:val="00000004"/>
    <w:multiLevelType w:val="multilevel"/>
    <w:tmpl w:val="00000004"/>
    <w:name w:val="LFO24"/>
    <w:lvl w:ilvl="0">
      <w:start w:val="1"/>
      <w:numFmt w:val="bullet"/>
      <w:pStyle w:val="RdaliaRetraitniveau1"/>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LFO33"/>
    <w:lvl w:ilvl="0">
      <w:start w:val="1"/>
      <w:numFmt w:val="decimal"/>
      <w:pStyle w:val="LIAParagraphe1"/>
      <w:lvlText w:val="%1."/>
      <w:lvlJc w:val="left"/>
      <w:pPr>
        <w:tabs>
          <w:tab w:val="num" w:pos="0"/>
        </w:tabs>
        <w:ind w:left="36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LFO22"/>
    <w:lvl w:ilvl="0">
      <w:start w:val="1"/>
      <w:numFmt w:val="bullet"/>
      <w:pStyle w:val="Redaliapuces"/>
      <w:lvlText w:val=""/>
      <w:lvlJc w:val="left"/>
      <w:pPr>
        <w:tabs>
          <w:tab w:val="num" w:pos="0"/>
        </w:tabs>
        <w:ind w:left="284" w:hanging="114"/>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6" w15:restartNumberingAfterBreak="0">
    <w:nsid w:val="00000007"/>
    <w:multiLevelType w:val="multilevel"/>
    <w:tmpl w:val="00000007"/>
    <w:name w:val="LFO35"/>
    <w:lvl w:ilvl="0">
      <w:start w:val="1"/>
      <w:numFmt w:val="upperLetter"/>
      <w:pStyle w:val="LIAParagrapheA"/>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LFO25"/>
    <w:lvl w:ilvl="0">
      <w:start w:val="1"/>
      <w:numFmt w:val="bullet"/>
      <w:pStyle w:val="RdaliaRetraitniveau2"/>
      <w:lvlText w:val=""/>
      <w:lvlJc w:val="left"/>
      <w:pPr>
        <w:tabs>
          <w:tab w:val="num" w:pos="0"/>
        </w:tabs>
        <w:ind w:left="106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15C00BC9"/>
    <w:multiLevelType w:val="hybridMultilevel"/>
    <w:tmpl w:val="E6D89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B4125F"/>
    <w:multiLevelType w:val="hybridMultilevel"/>
    <w:tmpl w:val="B366D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866E95"/>
    <w:multiLevelType w:val="hybridMultilevel"/>
    <w:tmpl w:val="9B184E16"/>
    <w:lvl w:ilvl="0" w:tplc="C4D47CA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0"/>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4A8"/>
    <w:rsid w:val="001F5565"/>
    <w:rsid w:val="00207FC0"/>
    <w:rsid w:val="002466A4"/>
    <w:rsid w:val="002556DA"/>
    <w:rsid w:val="002D4228"/>
    <w:rsid w:val="004A435E"/>
    <w:rsid w:val="005A7C9D"/>
    <w:rsid w:val="0067518C"/>
    <w:rsid w:val="007F612B"/>
    <w:rsid w:val="008332CE"/>
    <w:rsid w:val="008A0928"/>
    <w:rsid w:val="008E6A60"/>
    <w:rsid w:val="00901BC4"/>
    <w:rsid w:val="009C3481"/>
    <w:rsid w:val="00B83416"/>
    <w:rsid w:val="00D05A0A"/>
    <w:rsid w:val="00D12AF0"/>
    <w:rsid w:val="00FC34A8"/>
    <w:rsid w:val="00FF09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A283B03"/>
  <w15:chartTrackingRefBased/>
  <w15:docId w15:val="{7C0D4685-7FD0-4B0F-918C-0ACA2846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none" w:sz="0" w:space="0" w:color="000000"/>
        <w:left w:val="none" w:sz="0" w:space="0" w:color="000000"/>
        <w:bottom w:val="none" w:sz="0" w:space="0" w:color="000000"/>
        <w:right w:val="none" w:sz="0" w:space="0" w:color="000000"/>
      </w:pBdr>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style>
  <w:style w:type="character" w:customStyle="1" w:styleId="Titre1Car">
    <w:name w:val="Titre 1 Car"/>
    <w:rPr>
      <w:rFonts w:ascii="Arial" w:hAnsi="Arial"/>
      <w:b/>
      <w:kern w:val="2"/>
      <w:sz w:val="32"/>
    </w:rPr>
  </w:style>
  <w:style w:type="character" w:customStyle="1" w:styleId="Titre2Car">
    <w:name w:val="Titre 2 Car"/>
    <w:rPr>
      <w:rFonts w:ascii="Arial" w:hAnsi="Arial"/>
      <w:sz w:val="28"/>
      <w:u w:val="single"/>
    </w:rPr>
  </w:style>
  <w:style w:type="character" w:customStyle="1" w:styleId="Titre3Car">
    <w:name w:val="Titre 3 Car"/>
    <w:rPr>
      <w:rFonts w:ascii="Arial" w:hAnsi="Arial"/>
      <w:sz w:val="24"/>
      <w:u w:val="single"/>
    </w:rPr>
  </w:style>
  <w:style w:type="character" w:customStyle="1" w:styleId="Titre4Car">
    <w:name w:val="Titre 4 Car"/>
    <w:rPr>
      <w:rFonts w:ascii="Arial" w:hAnsi="Arial"/>
      <w:i/>
      <w:sz w:val="24"/>
    </w:rPr>
  </w:style>
  <w:style w:type="character" w:customStyle="1" w:styleId="Titre5Car">
    <w:name w:val="Titre 5 Car"/>
    <w:rPr>
      <w:rFonts w:ascii="Arial" w:hAnsi="Arial"/>
      <w:i/>
      <w:sz w:val="22"/>
    </w:rPr>
  </w:style>
  <w:style w:type="character" w:customStyle="1" w:styleId="Titre6Car">
    <w:name w:val="Titre 6 Car"/>
    <w:rPr>
      <w:rFonts w:ascii="Arial" w:hAnsi="Arial"/>
      <w:b/>
      <w:bCs/>
      <w:sz w:val="22"/>
    </w:rPr>
  </w:style>
  <w:style w:type="character" w:customStyle="1" w:styleId="Lienhypertexte1">
    <w:name w:val="Lien hypertexte1"/>
    <w:basedOn w:val="Policepardfaut1"/>
    <w:rPr>
      <w:rFonts w:ascii="Arial" w:hAnsi="Arial" w:cs="Times New Roman"/>
      <w:color w:val="0000FF"/>
      <w:u w:val="single"/>
    </w:rPr>
  </w:style>
  <w:style w:type="character" w:customStyle="1" w:styleId="En-tteCar">
    <w:name w:val="En-tête Car"/>
    <w:rPr>
      <w:rFonts w:ascii="Arial" w:hAnsi="Arial"/>
      <w:sz w:val="22"/>
    </w:rPr>
  </w:style>
  <w:style w:type="character" w:customStyle="1" w:styleId="PieddepageCar">
    <w:name w:val="Pied de page Car"/>
    <w:rPr>
      <w:rFonts w:ascii="Arial" w:hAnsi="Arial"/>
      <w:sz w:val="22"/>
    </w:rPr>
  </w:style>
  <w:style w:type="character" w:customStyle="1" w:styleId="Numrodepageuser">
    <w:name w:val="Numéro de page (user)"/>
    <w:rPr>
      <w:rFonts w:ascii="Times New Roman" w:hAnsi="Times New Roman" w:cs="Times New Roman"/>
    </w:rPr>
  </w:style>
  <w:style w:type="character" w:customStyle="1" w:styleId="DateCar">
    <w:name w:val="Date Car"/>
    <w:rPr>
      <w:rFonts w:ascii="Marianne" w:hAnsi="Marianne"/>
      <w:color w:val="000000"/>
      <w:sz w:val="22"/>
    </w:rPr>
  </w:style>
  <w:style w:type="character" w:customStyle="1" w:styleId="IconeWeb">
    <w:name w:val="IconeWeb"/>
    <w:rPr>
      <w:rFonts w:ascii="Webdings" w:hAnsi="Webdings" w:cs="Webdings"/>
    </w:rPr>
  </w:style>
  <w:style w:type="character" w:customStyle="1" w:styleId="EmailStyle136">
    <w:name w:val="EmailStyle136"/>
    <w:rPr>
      <w:rFonts w:ascii="Century Gothic" w:hAnsi="Century Gothic"/>
      <w:color w:val="auto"/>
      <w:sz w:val="20"/>
    </w:rPr>
  </w:style>
  <w:style w:type="character" w:customStyle="1" w:styleId="EmailStyle1371">
    <w:name w:val="EmailStyle1371"/>
    <w:rPr>
      <w:rFonts w:ascii="Arial" w:hAnsi="Arial"/>
      <w:color w:val="auto"/>
      <w:sz w:val="16"/>
    </w:rPr>
  </w:style>
  <w:style w:type="character" w:customStyle="1" w:styleId="EmailStyle1381">
    <w:name w:val="EmailStyle1381"/>
    <w:rPr>
      <w:rFonts w:ascii="Century Gothic" w:hAnsi="Century Gothic"/>
      <w:color w:val="auto"/>
      <w:sz w:val="20"/>
    </w:rPr>
  </w:style>
  <w:style w:type="character" w:customStyle="1" w:styleId="EmailStyle139">
    <w:name w:val="EmailStyle139"/>
    <w:rPr>
      <w:rFonts w:ascii="Arial" w:hAnsi="Arial"/>
      <w:color w:val="auto"/>
      <w:sz w:val="16"/>
    </w:rPr>
  </w:style>
  <w:style w:type="character" w:customStyle="1" w:styleId="EmailStyle140">
    <w:name w:val="EmailStyle140"/>
    <w:rPr>
      <w:rFonts w:ascii="Century Gothic" w:hAnsi="Century Gothic"/>
      <w:color w:val="auto"/>
      <w:sz w:val="20"/>
    </w:rPr>
  </w:style>
  <w:style w:type="character" w:customStyle="1" w:styleId="EmailStyle1411">
    <w:name w:val="EmailStyle1411"/>
    <w:rPr>
      <w:rFonts w:ascii="Arial" w:hAnsi="Arial"/>
      <w:color w:val="auto"/>
      <w:sz w:val="16"/>
    </w:rPr>
  </w:style>
  <w:style w:type="character" w:customStyle="1" w:styleId="EmailStyle1421">
    <w:name w:val="EmailStyle1421"/>
    <w:rPr>
      <w:rFonts w:ascii="Century Gothic" w:hAnsi="Century Gothic"/>
      <w:color w:val="auto"/>
      <w:sz w:val="20"/>
    </w:rPr>
  </w:style>
  <w:style w:type="character" w:customStyle="1" w:styleId="EmailStyle143">
    <w:name w:val="EmailStyle143"/>
    <w:rPr>
      <w:rFonts w:ascii="Arial" w:hAnsi="Arial"/>
      <w:color w:val="auto"/>
      <w:sz w:val="16"/>
    </w:rPr>
  </w:style>
  <w:style w:type="character" w:customStyle="1" w:styleId="EmailStyle144">
    <w:name w:val="EmailStyle144"/>
    <w:rPr>
      <w:rFonts w:ascii="Century Gothic" w:hAnsi="Century Gothic"/>
      <w:color w:val="auto"/>
      <w:sz w:val="20"/>
    </w:rPr>
  </w:style>
  <w:style w:type="character" w:customStyle="1" w:styleId="EmailStyle1451">
    <w:name w:val="EmailStyle1451"/>
    <w:rPr>
      <w:rFonts w:ascii="Arial" w:hAnsi="Arial"/>
      <w:color w:val="auto"/>
      <w:sz w:val="16"/>
    </w:rPr>
  </w:style>
  <w:style w:type="character" w:customStyle="1" w:styleId="EmailStyle1461">
    <w:name w:val="EmailStyle1461"/>
    <w:rPr>
      <w:rFonts w:ascii="Century Gothic" w:hAnsi="Century Gothic"/>
      <w:color w:val="auto"/>
      <w:sz w:val="20"/>
    </w:rPr>
  </w:style>
  <w:style w:type="character" w:customStyle="1" w:styleId="EmailStyle147">
    <w:name w:val="EmailStyle147"/>
    <w:rPr>
      <w:rFonts w:ascii="Arial" w:hAnsi="Arial"/>
      <w:color w:val="auto"/>
      <w:sz w:val="16"/>
    </w:rPr>
  </w:style>
  <w:style w:type="character" w:customStyle="1" w:styleId="EmailStyle148">
    <w:name w:val="EmailStyle148"/>
    <w:rPr>
      <w:rFonts w:ascii="Century Gothic" w:hAnsi="Century Gothic"/>
      <w:color w:val="auto"/>
      <w:sz w:val="20"/>
    </w:rPr>
  </w:style>
  <w:style w:type="character" w:customStyle="1" w:styleId="EmailStyle1491">
    <w:name w:val="EmailStyle1491"/>
    <w:rPr>
      <w:rFonts w:ascii="Arial" w:hAnsi="Arial"/>
      <w:color w:val="auto"/>
      <w:sz w:val="16"/>
    </w:rPr>
  </w:style>
  <w:style w:type="character" w:customStyle="1" w:styleId="EmailStyle1501">
    <w:name w:val="EmailStyle1501"/>
    <w:rPr>
      <w:rFonts w:ascii="Century Gothic" w:hAnsi="Century Gothic"/>
      <w:color w:val="auto"/>
      <w:sz w:val="20"/>
    </w:rPr>
  </w:style>
  <w:style w:type="character" w:customStyle="1" w:styleId="EmailStyle151">
    <w:name w:val="EmailStyle151"/>
    <w:rPr>
      <w:rFonts w:ascii="Arial" w:hAnsi="Arial"/>
      <w:color w:val="auto"/>
      <w:sz w:val="16"/>
    </w:rPr>
  </w:style>
  <w:style w:type="character" w:customStyle="1" w:styleId="EmailStyle152">
    <w:name w:val="EmailStyle152"/>
    <w:rPr>
      <w:rFonts w:ascii="Century Gothic" w:hAnsi="Century Gothic"/>
      <w:color w:val="auto"/>
      <w:sz w:val="20"/>
    </w:rPr>
  </w:style>
  <w:style w:type="character" w:customStyle="1" w:styleId="EmailStyle1531">
    <w:name w:val="EmailStyle1531"/>
    <w:rPr>
      <w:rFonts w:ascii="Arial" w:hAnsi="Arial"/>
      <w:color w:val="auto"/>
      <w:sz w:val="16"/>
    </w:rPr>
  </w:style>
  <w:style w:type="character" w:customStyle="1" w:styleId="EmailStyle1541">
    <w:name w:val="EmailStyle1541"/>
    <w:rPr>
      <w:rFonts w:ascii="Century Gothic" w:hAnsi="Century Gothic"/>
      <w:color w:val="auto"/>
      <w:sz w:val="20"/>
    </w:rPr>
  </w:style>
  <w:style w:type="character" w:customStyle="1" w:styleId="EmailStyle155">
    <w:name w:val="EmailStyle155"/>
    <w:rPr>
      <w:rFonts w:ascii="Arial" w:hAnsi="Arial"/>
      <w:color w:val="auto"/>
      <w:sz w:val="16"/>
    </w:rPr>
  </w:style>
  <w:style w:type="character" w:customStyle="1" w:styleId="EmailStyle156">
    <w:name w:val="EmailStyle156"/>
    <w:rPr>
      <w:rFonts w:ascii="Century Gothic" w:hAnsi="Century Gothic"/>
      <w:color w:val="auto"/>
      <w:sz w:val="20"/>
    </w:rPr>
  </w:style>
  <w:style w:type="character" w:customStyle="1" w:styleId="EmailStyle1571">
    <w:name w:val="EmailStyle1571"/>
    <w:rPr>
      <w:rFonts w:ascii="Arial" w:hAnsi="Arial"/>
      <w:color w:val="auto"/>
      <w:sz w:val="16"/>
    </w:rPr>
  </w:style>
  <w:style w:type="character" w:customStyle="1" w:styleId="EmailStyle1581">
    <w:name w:val="EmailStyle1581"/>
    <w:rPr>
      <w:rFonts w:ascii="Century Gothic" w:hAnsi="Century Gothic"/>
      <w:color w:val="auto"/>
      <w:sz w:val="20"/>
    </w:rPr>
  </w:style>
  <w:style w:type="character" w:customStyle="1" w:styleId="EmailStyle159">
    <w:name w:val="EmailStyle159"/>
    <w:rPr>
      <w:rFonts w:ascii="Arial" w:hAnsi="Arial"/>
      <w:color w:val="auto"/>
      <w:sz w:val="16"/>
    </w:rPr>
  </w:style>
  <w:style w:type="character" w:customStyle="1" w:styleId="EmailStyle160">
    <w:name w:val="EmailStyle160"/>
    <w:rPr>
      <w:rFonts w:ascii="Century Gothic" w:hAnsi="Century Gothic"/>
      <w:color w:val="auto"/>
      <w:sz w:val="20"/>
    </w:rPr>
  </w:style>
  <w:style w:type="character" w:customStyle="1" w:styleId="EmailStyle1611">
    <w:name w:val="EmailStyle1611"/>
    <w:rPr>
      <w:rFonts w:ascii="Arial" w:hAnsi="Arial"/>
      <w:color w:val="auto"/>
      <w:sz w:val="16"/>
    </w:rPr>
  </w:style>
  <w:style w:type="character" w:customStyle="1" w:styleId="EmailStyle1621">
    <w:name w:val="EmailStyle1621"/>
    <w:rPr>
      <w:rFonts w:ascii="Century Gothic" w:hAnsi="Century Gothic"/>
      <w:color w:val="auto"/>
      <w:sz w:val="20"/>
    </w:rPr>
  </w:style>
  <w:style w:type="character" w:customStyle="1" w:styleId="EmailStyle163">
    <w:name w:val="EmailStyle163"/>
    <w:rPr>
      <w:rFonts w:ascii="Arial" w:hAnsi="Arial"/>
      <w:color w:val="auto"/>
      <w:sz w:val="16"/>
    </w:rPr>
  </w:style>
  <w:style w:type="character" w:customStyle="1" w:styleId="EmailStyle164">
    <w:name w:val="EmailStyle164"/>
    <w:rPr>
      <w:rFonts w:ascii="Century Gothic" w:hAnsi="Century Gothic"/>
      <w:color w:val="auto"/>
      <w:sz w:val="20"/>
    </w:rPr>
  </w:style>
  <w:style w:type="character" w:customStyle="1" w:styleId="EmailStyle1651">
    <w:name w:val="EmailStyle1651"/>
    <w:rPr>
      <w:rFonts w:ascii="Arial" w:hAnsi="Arial"/>
      <w:color w:val="auto"/>
      <w:sz w:val="16"/>
    </w:rPr>
  </w:style>
  <w:style w:type="character" w:customStyle="1" w:styleId="EmailStyle1661">
    <w:name w:val="EmailStyle1661"/>
    <w:rPr>
      <w:rFonts w:ascii="Century Gothic" w:hAnsi="Century Gothic"/>
      <w:color w:val="auto"/>
      <w:sz w:val="20"/>
    </w:rPr>
  </w:style>
  <w:style w:type="character" w:customStyle="1" w:styleId="EmailStyle167">
    <w:name w:val="EmailStyle167"/>
    <w:rPr>
      <w:rFonts w:ascii="Arial" w:hAnsi="Arial"/>
      <w:color w:val="auto"/>
      <w:sz w:val="16"/>
    </w:rPr>
  </w:style>
  <w:style w:type="character" w:customStyle="1" w:styleId="EmailStyle168">
    <w:name w:val="EmailStyle168"/>
    <w:rPr>
      <w:rFonts w:ascii="Century Gothic" w:hAnsi="Century Gothic"/>
      <w:color w:val="auto"/>
      <w:sz w:val="20"/>
    </w:rPr>
  </w:style>
  <w:style w:type="character" w:customStyle="1" w:styleId="EmailStyle169">
    <w:name w:val="EmailStyle169"/>
    <w:rPr>
      <w:rFonts w:ascii="Arial" w:hAnsi="Arial"/>
      <w:color w:val="auto"/>
      <w:sz w:val="16"/>
    </w:rPr>
  </w:style>
  <w:style w:type="character" w:customStyle="1" w:styleId="EmailStyle170">
    <w:name w:val="EmailStyle170"/>
    <w:rPr>
      <w:rFonts w:ascii="Century Gothic" w:hAnsi="Century Gothic"/>
      <w:color w:val="auto"/>
      <w:sz w:val="20"/>
    </w:rPr>
  </w:style>
  <w:style w:type="character" w:customStyle="1" w:styleId="EmailStyle171">
    <w:name w:val="EmailStyle171"/>
    <w:rPr>
      <w:rFonts w:ascii="Arial" w:hAnsi="Arial"/>
      <w:color w:val="auto"/>
      <w:sz w:val="16"/>
    </w:rPr>
  </w:style>
  <w:style w:type="character" w:customStyle="1" w:styleId="EmailStyle172">
    <w:name w:val="EmailStyle172"/>
    <w:rPr>
      <w:rFonts w:ascii="Century Gothic" w:hAnsi="Century Gothic"/>
      <w:color w:val="auto"/>
      <w:sz w:val="20"/>
    </w:rPr>
  </w:style>
  <w:style w:type="character" w:customStyle="1" w:styleId="EmailStyle173">
    <w:name w:val="EmailStyle173"/>
    <w:rPr>
      <w:rFonts w:ascii="Arial" w:hAnsi="Arial"/>
      <w:color w:val="auto"/>
      <w:sz w:val="16"/>
    </w:rPr>
  </w:style>
  <w:style w:type="character" w:customStyle="1" w:styleId="EmailStyle174">
    <w:name w:val="EmailStyle174"/>
    <w:rPr>
      <w:rFonts w:ascii="Century Gothic" w:hAnsi="Century Gothic"/>
      <w:color w:val="auto"/>
      <w:sz w:val="20"/>
    </w:rPr>
  </w:style>
  <w:style w:type="character" w:customStyle="1" w:styleId="EmailStyle175">
    <w:name w:val="EmailStyle175"/>
    <w:rPr>
      <w:rFonts w:ascii="Arial" w:hAnsi="Arial"/>
      <w:color w:val="auto"/>
      <w:sz w:val="16"/>
    </w:rPr>
  </w:style>
  <w:style w:type="character" w:customStyle="1" w:styleId="EmailStyle176">
    <w:name w:val="EmailStyle176"/>
    <w:rPr>
      <w:rFonts w:ascii="Century Gothic" w:hAnsi="Century Gothic"/>
      <w:color w:val="auto"/>
      <w:sz w:val="20"/>
    </w:rPr>
  </w:style>
  <w:style w:type="character" w:customStyle="1" w:styleId="EmailStyle177">
    <w:name w:val="EmailStyle177"/>
    <w:rPr>
      <w:rFonts w:ascii="Arial" w:hAnsi="Arial"/>
      <w:color w:val="auto"/>
      <w:sz w:val="16"/>
    </w:rPr>
  </w:style>
  <w:style w:type="character" w:customStyle="1" w:styleId="EmailStyle178">
    <w:name w:val="EmailStyle178"/>
    <w:rPr>
      <w:rFonts w:ascii="Century Gothic" w:hAnsi="Century Gothic"/>
      <w:color w:val="auto"/>
      <w:sz w:val="20"/>
    </w:rPr>
  </w:style>
  <w:style w:type="character" w:customStyle="1" w:styleId="EmailStyle179">
    <w:name w:val="EmailStyle179"/>
    <w:rPr>
      <w:rFonts w:ascii="Arial" w:hAnsi="Arial"/>
      <w:color w:val="auto"/>
      <w:sz w:val="16"/>
    </w:rPr>
  </w:style>
  <w:style w:type="character" w:customStyle="1" w:styleId="EmailStyle1801">
    <w:name w:val="EmailStyle1801"/>
    <w:rPr>
      <w:rFonts w:ascii="Century Gothic" w:hAnsi="Century Gothic"/>
      <w:color w:val="auto"/>
      <w:sz w:val="20"/>
    </w:rPr>
  </w:style>
  <w:style w:type="character" w:customStyle="1" w:styleId="EmailStyle1811">
    <w:name w:val="EmailStyle1811"/>
    <w:rPr>
      <w:rFonts w:ascii="Arial" w:hAnsi="Arial"/>
      <w:color w:val="auto"/>
      <w:sz w:val="16"/>
    </w:rPr>
  </w:style>
  <w:style w:type="character" w:customStyle="1" w:styleId="EmailStyle1821">
    <w:name w:val="EmailStyle1821"/>
    <w:rPr>
      <w:rFonts w:ascii="Century Gothic" w:hAnsi="Century Gothic"/>
      <w:color w:val="auto"/>
      <w:sz w:val="20"/>
    </w:rPr>
  </w:style>
  <w:style w:type="character" w:customStyle="1" w:styleId="EmailStyle1831">
    <w:name w:val="EmailStyle1831"/>
    <w:rPr>
      <w:rFonts w:ascii="Arial" w:hAnsi="Arial"/>
      <w:color w:val="auto"/>
      <w:sz w:val="16"/>
    </w:rPr>
  </w:style>
  <w:style w:type="character" w:customStyle="1" w:styleId="EmailStyle1841">
    <w:name w:val="EmailStyle1841"/>
    <w:rPr>
      <w:rFonts w:ascii="Century Gothic" w:hAnsi="Century Gothic"/>
      <w:color w:val="auto"/>
      <w:sz w:val="20"/>
    </w:rPr>
  </w:style>
  <w:style w:type="character" w:customStyle="1" w:styleId="EmailStyle1851">
    <w:name w:val="EmailStyle1851"/>
    <w:rPr>
      <w:rFonts w:ascii="Arial" w:hAnsi="Arial"/>
      <w:color w:val="auto"/>
      <w:sz w:val="16"/>
    </w:rPr>
  </w:style>
  <w:style w:type="character" w:customStyle="1" w:styleId="EmailStyle1861">
    <w:name w:val="EmailStyle1861"/>
    <w:rPr>
      <w:rFonts w:ascii="Century Gothic" w:hAnsi="Century Gothic"/>
      <w:color w:val="auto"/>
      <w:sz w:val="20"/>
    </w:rPr>
  </w:style>
  <w:style w:type="character" w:customStyle="1" w:styleId="EmailStyle1871">
    <w:name w:val="EmailStyle1871"/>
    <w:rPr>
      <w:rFonts w:ascii="Arial" w:hAnsi="Arial"/>
      <w:color w:val="auto"/>
      <w:sz w:val="16"/>
    </w:rPr>
  </w:style>
  <w:style w:type="character" w:customStyle="1" w:styleId="EmailStyle1881">
    <w:name w:val="EmailStyle1881"/>
    <w:rPr>
      <w:rFonts w:ascii="Century Gothic" w:hAnsi="Century Gothic"/>
      <w:color w:val="auto"/>
      <w:sz w:val="20"/>
    </w:rPr>
  </w:style>
  <w:style w:type="character" w:customStyle="1" w:styleId="EmailStyle1891">
    <w:name w:val="EmailStyle1891"/>
    <w:rPr>
      <w:rFonts w:ascii="Arial" w:hAnsi="Arial"/>
      <w:color w:val="auto"/>
      <w:sz w:val="16"/>
    </w:rPr>
  </w:style>
  <w:style w:type="character" w:customStyle="1" w:styleId="EmailStyle1901">
    <w:name w:val="EmailStyle1901"/>
    <w:rPr>
      <w:rFonts w:ascii="Century Gothic" w:hAnsi="Century Gothic"/>
      <w:color w:val="auto"/>
      <w:sz w:val="20"/>
    </w:rPr>
  </w:style>
  <w:style w:type="character" w:customStyle="1" w:styleId="EmailStyle1911">
    <w:name w:val="EmailStyle1911"/>
    <w:rPr>
      <w:rFonts w:ascii="Arial" w:hAnsi="Arial"/>
      <w:color w:val="auto"/>
      <w:sz w:val="16"/>
    </w:rPr>
  </w:style>
  <w:style w:type="character" w:customStyle="1" w:styleId="EmailStyle1921">
    <w:name w:val="EmailStyle1921"/>
    <w:rPr>
      <w:rFonts w:ascii="Century Gothic" w:hAnsi="Century Gothic"/>
      <w:color w:val="auto"/>
      <w:sz w:val="20"/>
    </w:rPr>
  </w:style>
  <w:style w:type="character" w:customStyle="1" w:styleId="EmailStyle1931">
    <w:name w:val="EmailStyle1931"/>
    <w:rPr>
      <w:rFonts w:ascii="Arial" w:hAnsi="Arial"/>
      <w:color w:val="auto"/>
      <w:sz w:val="16"/>
    </w:rPr>
  </w:style>
  <w:style w:type="character" w:customStyle="1" w:styleId="EmailStyle1941">
    <w:name w:val="EmailStyle1941"/>
    <w:rPr>
      <w:rFonts w:ascii="Century Gothic" w:hAnsi="Century Gothic"/>
      <w:color w:val="auto"/>
      <w:sz w:val="20"/>
    </w:rPr>
  </w:style>
  <w:style w:type="character" w:customStyle="1" w:styleId="EmailStyle1951">
    <w:name w:val="EmailStyle1951"/>
    <w:rPr>
      <w:rFonts w:ascii="Arial" w:hAnsi="Arial"/>
      <w:color w:val="auto"/>
      <w:sz w:val="16"/>
    </w:rPr>
  </w:style>
  <w:style w:type="character" w:customStyle="1" w:styleId="EmailStyle1961">
    <w:name w:val="EmailStyle1961"/>
    <w:rPr>
      <w:rFonts w:ascii="Century Gothic" w:hAnsi="Century Gothic"/>
      <w:color w:val="auto"/>
      <w:sz w:val="20"/>
    </w:rPr>
  </w:style>
  <w:style w:type="character" w:customStyle="1" w:styleId="EmailStyle1971">
    <w:name w:val="EmailStyle1971"/>
    <w:rPr>
      <w:rFonts w:ascii="Arial" w:hAnsi="Arial"/>
      <w:color w:val="auto"/>
      <w:sz w:val="16"/>
    </w:rPr>
  </w:style>
  <w:style w:type="character" w:customStyle="1" w:styleId="EmailStyle1981">
    <w:name w:val="EmailStyle1981"/>
    <w:rPr>
      <w:rFonts w:ascii="Century Gothic" w:hAnsi="Century Gothic"/>
      <w:color w:val="auto"/>
      <w:sz w:val="20"/>
    </w:rPr>
  </w:style>
  <w:style w:type="character" w:customStyle="1" w:styleId="EmailStyle1991">
    <w:name w:val="EmailStyle1991"/>
    <w:rPr>
      <w:rFonts w:ascii="Arial" w:hAnsi="Arial"/>
      <w:color w:val="auto"/>
      <w:sz w:val="16"/>
    </w:rPr>
  </w:style>
  <w:style w:type="character" w:customStyle="1" w:styleId="EmailStyle2001">
    <w:name w:val="EmailStyle2001"/>
    <w:rPr>
      <w:rFonts w:ascii="Century Gothic" w:hAnsi="Century Gothic"/>
      <w:color w:val="auto"/>
      <w:sz w:val="20"/>
    </w:rPr>
  </w:style>
  <w:style w:type="character" w:customStyle="1" w:styleId="EmailStyle2011">
    <w:name w:val="EmailStyle2011"/>
    <w:rPr>
      <w:rFonts w:ascii="Arial" w:hAnsi="Arial"/>
      <w:color w:val="auto"/>
      <w:sz w:val="16"/>
    </w:rPr>
  </w:style>
  <w:style w:type="character" w:customStyle="1" w:styleId="EmailStyle2021">
    <w:name w:val="EmailStyle2021"/>
    <w:rPr>
      <w:rFonts w:ascii="Century Gothic" w:hAnsi="Century Gothic"/>
      <w:color w:val="auto"/>
      <w:sz w:val="20"/>
    </w:rPr>
  </w:style>
  <w:style w:type="character" w:customStyle="1" w:styleId="EmailStyle2031">
    <w:name w:val="EmailStyle2031"/>
    <w:rPr>
      <w:rFonts w:ascii="Arial" w:hAnsi="Arial"/>
      <w:color w:val="auto"/>
      <w:sz w:val="16"/>
    </w:rPr>
  </w:style>
  <w:style w:type="character" w:customStyle="1" w:styleId="EmailStyle2041">
    <w:name w:val="EmailStyle2041"/>
    <w:rPr>
      <w:rFonts w:ascii="Century Gothic" w:hAnsi="Century Gothic"/>
      <w:color w:val="auto"/>
      <w:sz w:val="20"/>
    </w:rPr>
  </w:style>
  <w:style w:type="character" w:customStyle="1" w:styleId="EmailStyle2051">
    <w:name w:val="EmailStyle2051"/>
    <w:rPr>
      <w:rFonts w:ascii="Arial" w:hAnsi="Arial"/>
      <w:color w:val="auto"/>
      <w:sz w:val="16"/>
    </w:rPr>
  </w:style>
  <w:style w:type="character" w:customStyle="1" w:styleId="EmailStyle2061">
    <w:name w:val="EmailStyle2061"/>
    <w:rPr>
      <w:rFonts w:ascii="Century Gothic" w:hAnsi="Century Gothic"/>
      <w:color w:val="auto"/>
      <w:sz w:val="20"/>
    </w:rPr>
  </w:style>
  <w:style w:type="character" w:customStyle="1" w:styleId="EmailStyle2071">
    <w:name w:val="EmailStyle2071"/>
    <w:rPr>
      <w:rFonts w:ascii="Arial" w:hAnsi="Arial"/>
      <w:color w:val="auto"/>
      <w:sz w:val="16"/>
    </w:rPr>
  </w:style>
  <w:style w:type="character" w:customStyle="1" w:styleId="EmailStyle2081">
    <w:name w:val="EmailStyle2081"/>
    <w:rPr>
      <w:rFonts w:ascii="Century Gothic" w:hAnsi="Century Gothic"/>
      <w:color w:val="auto"/>
      <w:sz w:val="20"/>
    </w:rPr>
  </w:style>
  <w:style w:type="character" w:customStyle="1" w:styleId="EmailStyle2091">
    <w:name w:val="EmailStyle2091"/>
    <w:rPr>
      <w:rFonts w:ascii="Arial" w:hAnsi="Arial"/>
      <w:color w:val="auto"/>
      <w:sz w:val="16"/>
    </w:rPr>
  </w:style>
  <w:style w:type="character" w:customStyle="1" w:styleId="EmailStyle2101">
    <w:name w:val="EmailStyle2101"/>
    <w:rPr>
      <w:rFonts w:ascii="Century Gothic" w:hAnsi="Century Gothic"/>
      <w:color w:val="auto"/>
      <w:sz w:val="20"/>
    </w:rPr>
  </w:style>
  <w:style w:type="character" w:customStyle="1" w:styleId="EmailStyle2111">
    <w:name w:val="EmailStyle2111"/>
    <w:rPr>
      <w:rFonts w:ascii="Arial" w:hAnsi="Arial"/>
      <w:color w:val="auto"/>
      <w:sz w:val="16"/>
    </w:rPr>
  </w:style>
  <w:style w:type="character" w:customStyle="1" w:styleId="EmailStyle2121">
    <w:name w:val="EmailStyle2121"/>
    <w:rPr>
      <w:rFonts w:ascii="Century Gothic" w:hAnsi="Century Gothic"/>
      <w:color w:val="auto"/>
      <w:sz w:val="20"/>
    </w:rPr>
  </w:style>
  <w:style w:type="character" w:customStyle="1" w:styleId="EmailStyle2131">
    <w:name w:val="EmailStyle2131"/>
    <w:rPr>
      <w:rFonts w:ascii="Arial" w:hAnsi="Arial"/>
      <w:color w:val="auto"/>
      <w:sz w:val="16"/>
    </w:rPr>
  </w:style>
  <w:style w:type="character" w:customStyle="1" w:styleId="EmailStyle2141">
    <w:name w:val="EmailStyle2141"/>
    <w:rPr>
      <w:rFonts w:ascii="Century Gothic" w:hAnsi="Century Gothic"/>
      <w:color w:val="auto"/>
      <w:sz w:val="20"/>
    </w:rPr>
  </w:style>
  <w:style w:type="character" w:customStyle="1" w:styleId="EmailStyle2151">
    <w:name w:val="EmailStyle2151"/>
    <w:rPr>
      <w:rFonts w:ascii="Arial" w:hAnsi="Arial"/>
      <w:color w:val="auto"/>
      <w:sz w:val="16"/>
    </w:rPr>
  </w:style>
  <w:style w:type="character" w:customStyle="1" w:styleId="EmailStyle2161">
    <w:name w:val="EmailStyle2161"/>
    <w:rPr>
      <w:rFonts w:ascii="Century Gothic" w:hAnsi="Century Gothic"/>
      <w:color w:val="auto"/>
      <w:sz w:val="20"/>
    </w:rPr>
  </w:style>
  <w:style w:type="character" w:customStyle="1" w:styleId="EmailStyle2171">
    <w:name w:val="EmailStyle2171"/>
    <w:rPr>
      <w:rFonts w:ascii="Arial" w:hAnsi="Arial"/>
      <w:color w:val="auto"/>
      <w:sz w:val="16"/>
    </w:rPr>
  </w:style>
  <w:style w:type="character" w:customStyle="1" w:styleId="EmailStyle2181">
    <w:name w:val="EmailStyle2181"/>
    <w:rPr>
      <w:rFonts w:ascii="Century Gothic" w:hAnsi="Century Gothic"/>
      <w:color w:val="auto"/>
      <w:sz w:val="20"/>
    </w:rPr>
  </w:style>
  <w:style w:type="character" w:customStyle="1" w:styleId="EmailStyle2191">
    <w:name w:val="EmailStyle2191"/>
    <w:rPr>
      <w:rFonts w:ascii="Arial" w:hAnsi="Arial"/>
      <w:color w:val="auto"/>
      <w:sz w:val="16"/>
    </w:rPr>
  </w:style>
  <w:style w:type="character" w:customStyle="1" w:styleId="EmailStyle2201">
    <w:name w:val="EmailStyle2201"/>
    <w:rPr>
      <w:rFonts w:ascii="Century Gothic" w:hAnsi="Century Gothic"/>
      <w:color w:val="auto"/>
      <w:sz w:val="20"/>
    </w:rPr>
  </w:style>
  <w:style w:type="character" w:customStyle="1" w:styleId="EmailStyle2211">
    <w:name w:val="EmailStyle2211"/>
    <w:rPr>
      <w:rFonts w:ascii="Arial" w:hAnsi="Arial"/>
      <w:color w:val="auto"/>
      <w:sz w:val="16"/>
    </w:rPr>
  </w:style>
  <w:style w:type="character" w:customStyle="1" w:styleId="EmailStyle2221">
    <w:name w:val="EmailStyle2221"/>
    <w:rPr>
      <w:rFonts w:ascii="Century Gothic" w:hAnsi="Century Gothic"/>
      <w:color w:val="auto"/>
      <w:sz w:val="20"/>
    </w:rPr>
  </w:style>
  <w:style w:type="character" w:customStyle="1" w:styleId="EmailStyle2231">
    <w:name w:val="EmailStyle2231"/>
    <w:rPr>
      <w:rFonts w:ascii="Arial" w:hAnsi="Arial"/>
      <w:color w:val="auto"/>
      <w:sz w:val="16"/>
    </w:rPr>
  </w:style>
  <w:style w:type="character" w:customStyle="1" w:styleId="EmailStyle224">
    <w:name w:val="EmailStyle224"/>
    <w:rPr>
      <w:rFonts w:ascii="Century Gothic" w:hAnsi="Century Gothic"/>
      <w:color w:val="auto"/>
      <w:sz w:val="20"/>
    </w:rPr>
  </w:style>
  <w:style w:type="character" w:customStyle="1" w:styleId="EmailStyle225">
    <w:name w:val="EmailStyle225"/>
    <w:rPr>
      <w:rFonts w:ascii="Arial" w:hAnsi="Arial"/>
      <w:color w:val="auto"/>
      <w:sz w:val="16"/>
    </w:rPr>
  </w:style>
  <w:style w:type="character" w:customStyle="1" w:styleId="EmailStyle226">
    <w:name w:val="EmailStyle226"/>
    <w:rPr>
      <w:rFonts w:ascii="Century Gothic" w:hAnsi="Century Gothic"/>
      <w:color w:val="auto"/>
      <w:sz w:val="20"/>
    </w:rPr>
  </w:style>
  <w:style w:type="character" w:customStyle="1" w:styleId="EmailStyle227">
    <w:name w:val="EmailStyle227"/>
    <w:rPr>
      <w:rFonts w:ascii="Arial" w:hAnsi="Arial"/>
      <w:color w:val="auto"/>
      <w:sz w:val="16"/>
    </w:rPr>
  </w:style>
  <w:style w:type="character" w:customStyle="1" w:styleId="EmailStyle228">
    <w:name w:val="EmailStyle228"/>
    <w:rPr>
      <w:rFonts w:ascii="Century Gothic" w:hAnsi="Century Gothic"/>
      <w:color w:val="auto"/>
      <w:sz w:val="20"/>
    </w:rPr>
  </w:style>
  <w:style w:type="character" w:customStyle="1" w:styleId="EmailStyle229">
    <w:name w:val="EmailStyle229"/>
    <w:rPr>
      <w:rFonts w:ascii="Arial" w:hAnsi="Arial"/>
      <w:color w:val="auto"/>
      <w:sz w:val="16"/>
    </w:rPr>
  </w:style>
  <w:style w:type="character" w:customStyle="1" w:styleId="EmailStyle230">
    <w:name w:val="EmailStyle230"/>
    <w:rPr>
      <w:rFonts w:ascii="Century Gothic" w:hAnsi="Century Gothic"/>
      <w:color w:val="auto"/>
      <w:sz w:val="20"/>
    </w:rPr>
  </w:style>
  <w:style w:type="character" w:customStyle="1" w:styleId="EmailStyle231">
    <w:name w:val="EmailStyle231"/>
    <w:rPr>
      <w:rFonts w:ascii="Arial" w:hAnsi="Arial"/>
      <w:color w:val="auto"/>
      <w:sz w:val="16"/>
    </w:rPr>
  </w:style>
  <w:style w:type="character" w:customStyle="1" w:styleId="EmailStyle232">
    <w:name w:val="EmailStyle232"/>
    <w:rPr>
      <w:rFonts w:ascii="Century Gothic" w:hAnsi="Century Gothic"/>
      <w:color w:val="auto"/>
      <w:sz w:val="20"/>
    </w:rPr>
  </w:style>
  <w:style w:type="character" w:customStyle="1" w:styleId="EmailStyle233">
    <w:name w:val="EmailStyle233"/>
    <w:rPr>
      <w:rFonts w:ascii="Arial" w:hAnsi="Arial"/>
      <w:color w:val="auto"/>
      <w:sz w:val="16"/>
    </w:rPr>
  </w:style>
  <w:style w:type="character" w:customStyle="1" w:styleId="EmailStyle234">
    <w:name w:val="EmailStyle234"/>
    <w:rPr>
      <w:rFonts w:ascii="Century Gothic" w:hAnsi="Century Gothic"/>
      <w:color w:val="auto"/>
      <w:sz w:val="20"/>
    </w:rPr>
  </w:style>
  <w:style w:type="character" w:customStyle="1" w:styleId="EmailStyle235">
    <w:name w:val="EmailStyle235"/>
    <w:rPr>
      <w:rFonts w:ascii="Arial" w:hAnsi="Arial"/>
      <w:color w:val="auto"/>
      <w:sz w:val="16"/>
    </w:rPr>
  </w:style>
  <w:style w:type="character" w:customStyle="1" w:styleId="EmailStyle236">
    <w:name w:val="EmailStyle236"/>
    <w:rPr>
      <w:rFonts w:ascii="Century Gothic" w:hAnsi="Century Gothic"/>
      <w:color w:val="auto"/>
      <w:sz w:val="20"/>
    </w:rPr>
  </w:style>
  <w:style w:type="character" w:customStyle="1" w:styleId="EmailStyle237">
    <w:name w:val="EmailStyle237"/>
    <w:rPr>
      <w:rFonts w:ascii="Arial" w:hAnsi="Arial"/>
      <w:color w:val="auto"/>
      <w:sz w:val="16"/>
    </w:rPr>
  </w:style>
  <w:style w:type="character" w:customStyle="1" w:styleId="EmailStyle238">
    <w:name w:val="EmailStyle238"/>
    <w:rPr>
      <w:rFonts w:ascii="Century Gothic" w:hAnsi="Century Gothic"/>
      <w:color w:val="auto"/>
      <w:sz w:val="20"/>
    </w:rPr>
  </w:style>
  <w:style w:type="character" w:customStyle="1" w:styleId="EmailStyle239">
    <w:name w:val="EmailStyle239"/>
    <w:rPr>
      <w:rFonts w:ascii="Arial" w:hAnsi="Arial"/>
      <w:color w:val="auto"/>
      <w:sz w:val="16"/>
    </w:rPr>
  </w:style>
  <w:style w:type="character" w:customStyle="1" w:styleId="EmailStyle240">
    <w:name w:val="EmailStyle240"/>
    <w:rPr>
      <w:rFonts w:ascii="Century Gothic" w:hAnsi="Century Gothic"/>
      <w:color w:val="auto"/>
      <w:sz w:val="20"/>
    </w:rPr>
  </w:style>
  <w:style w:type="character" w:customStyle="1" w:styleId="EmailStyle241">
    <w:name w:val="EmailStyle241"/>
    <w:rPr>
      <w:rFonts w:ascii="Arial" w:hAnsi="Arial"/>
      <w:color w:val="auto"/>
      <w:sz w:val="16"/>
    </w:rPr>
  </w:style>
  <w:style w:type="character" w:customStyle="1" w:styleId="EmailStyle242">
    <w:name w:val="EmailStyle242"/>
    <w:rPr>
      <w:rFonts w:ascii="Century Gothic" w:hAnsi="Century Gothic"/>
      <w:color w:val="auto"/>
      <w:sz w:val="20"/>
    </w:rPr>
  </w:style>
  <w:style w:type="character" w:customStyle="1" w:styleId="EmailStyle243">
    <w:name w:val="EmailStyle243"/>
    <w:rPr>
      <w:rFonts w:ascii="Arial" w:hAnsi="Arial"/>
      <w:color w:val="auto"/>
      <w:sz w:val="16"/>
    </w:rPr>
  </w:style>
  <w:style w:type="character" w:customStyle="1" w:styleId="EmailStyle244">
    <w:name w:val="EmailStyle244"/>
    <w:rPr>
      <w:rFonts w:ascii="Century Gothic" w:hAnsi="Century Gothic"/>
      <w:color w:val="auto"/>
      <w:sz w:val="20"/>
    </w:rPr>
  </w:style>
  <w:style w:type="character" w:customStyle="1" w:styleId="EmailStyle245">
    <w:name w:val="EmailStyle245"/>
    <w:rPr>
      <w:rFonts w:ascii="Arial" w:hAnsi="Arial"/>
      <w:color w:val="auto"/>
      <w:sz w:val="16"/>
    </w:rPr>
  </w:style>
  <w:style w:type="character" w:customStyle="1" w:styleId="EmailStyle246">
    <w:name w:val="EmailStyle246"/>
    <w:rPr>
      <w:rFonts w:ascii="Century Gothic" w:hAnsi="Century Gothic"/>
      <w:color w:val="auto"/>
      <w:sz w:val="20"/>
    </w:rPr>
  </w:style>
  <w:style w:type="character" w:customStyle="1" w:styleId="EmailStyle247">
    <w:name w:val="EmailStyle247"/>
    <w:rPr>
      <w:rFonts w:ascii="Arial" w:hAnsi="Arial"/>
      <w:color w:val="auto"/>
      <w:sz w:val="16"/>
    </w:rPr>
  </w:style>
  <w:style w:type="character" w:customStyle="1" w:styleId="EmailStyle248">
    <w:name w:val="EmailStyle248"/>
    <w:rPr>
      <w:rFonts w:ascii="Century Gothic" w:hAnsi="Century Gothic"/>
      <w:color w:val="auto"/>
      <w:sz w:val="20"/>
    </w:rPr>
  </w:style>
  <w:style w:type="character" w:customStyle="1" w:styleId="EmailStyle249">
    <w:name w:val="EmailStyle249"/>
    <w:rPr>
      <w:rFonts w:ascii="Arial" w:hAnsi="Arial"/>
      <w:color w:val="auto"/>
      <w:sz w:val="16"/>
    </w:rPr>
  </w:style>
  <w:style w:type="character" w:customStyle="1" w:styleId="EmailStyle250">
    <w:name w:val="EmailStyle250"/>
    <w:rPr>
      <w:rFonts w:ascii="Century Gothic" w:hAnsi="Century Gothic"/>
      <w:color w:val="auto"/>
      <w:sz w:val="20"/>
    </w:rPr>
  </w:style>
  <w:style w:type="character" w:customStyle="1" w:styleId="EmailStyle251">
    <w:name w:val="EmailStyle251"/>
    <w:rPr>
      <w:rFonts w:ascii="Arial" w:hAnsi="Arial"/>
      <w:color w:val="auto"/>
      <w:sz w:val="16"/>
    </w:rPr>
  </w:style>
  <w:style w:type="character" w:customStyle="1" w:styleId="EmailStyle252">
    <w:name w:val="EmailStyle252"/>
    <w:rPr>
      <w:rFonts w:ascii="Century Gothic" w:hAnsi="Century Gothic"/>
      <w:color w:val="auto"/>
      <w:sz w:val="20"/>
    </w:rPr>
  </w:style>
  <w:style w:type="character" w:customStyle="1" w:styleId="EmailStyle253">
    <w:name w:val="EmailStyle253"/>
    <w:rPr>
      <w:rFonts w:ascii="Arial" w:hAnsi="Arial"/>
      <w:color w:val="auto"/>
      <w:sz w:val="16"/>
    </w:rPr>
  </w:style>
  <w:style w:type="character" w:customStyle="1" w:styleId="EmailStyle254">
    <w:name w:val="EmailStyle254"/>
    <w:rPr>
      <w:rFonts w:ascii="Century Gothic" w:hAnsi="Century Gothic"/>
      <w:color w:val="auto"/>
      <w:sz w:val="20"/>
    </w:rPr>
  </w:style>
  <w:style w:type="character" w:customStyle="1" w:styleId="EmailStyle255">
    <w:name w:val="EmailStyle255"/>
    <w:rPr>
      <w:rFonts w:ascii="Arial" w:hAnsi="Arial"/>
      <w:color w:val="auto"/>
      <w:sz w:val="16"/>
    </w:rPr>
  </w:style>
  <w:style w:type="character" w:customStyle="1" w:styleId="EmailStyle256">
    <w:name w:val="EmailStyle256"/>
    <w:rPr>
      <w:rFonts w:ascii="Century Gothic" w:hAnsi="Century Gothic"/>
      <w:color w:val="auto"/>
      <w:sz w:val="20"/>
    </w:rPr>
  </w:style>
  <w:style w:type="character" w:customStyle="1" w:styleId="EmailStyle257">
    <w:name w:val="EmailStyle257"/>
    <w:rPr>
      <w:rFonts w:ascii="Arial" w:hAnsi="Arial"/>
      <w:color w:val="auto"/>
      <w:sz w:val="16"/>
    </w:rPr>
  </w:style>
  <w:style w:type="character" w:customStyle="1" w:styleId="EmailStyle258">
    <w:name w:val="EmailStyle258"/>
    <w:rPr>
      <w:rFonts w:ascii="Century Gothic" w:hAnsi="Century Gothic"/>
      <w:color w:val="auto"/>
      <w:sz w:val="20"/>
    </w:rPr>
  </w:style>
  <w:style w:type="character" w:customStyle="1" w:styleId="EmailStyle259">
    <w:name w:val="EmailStyle259"/>
    <w:rPr>
      <w:rFonts w:ascii="Arial" w:hAnsi="Arial"/>
      <w:color w:val="auto"/>
      <w:sz w:val="16"/>
    </w:rPr>
  </w:style>
  <w:style w:type="character" w:customStyle="1" w:styleId="EmailStyle260">
    <w:name w:val="EmailStyle260"/>
    <w:rPr>
      <w:rFonts w:ascii="Century Gothic" w:hAnsi="Century Gothic"/>
      <w:color w:val="auto"/>
      <w:sz w:val="20"/>
    </w:rPr>
  </w:style>
  <w:style w:type="character" w:customStyle="1" w:styleId="EmailStyle261">
    <w:name w:val="EmailStyle261"/>
    <w:rPr>
      <w:rFonts w:ascii="Arial" w:hAnsi="Arial"/>
      <w:color w:val="auto"/>
      <w:sz w:val="16"/>
    </w:rPr>
  </w:style>
  <w:style w:type="character" w:customStyle="1" w:styleId="EmailStyle262">
    <w:name w:val="EmailStyle262"/>
    <w:rPr>
      <w:rFonts w:ascii="Century Gothic" w:hAnsi="Century Gothic"/>
      <w:color w:val="auto"/>
      <w:sz w:val="20"/>
    </w:rPr>
  </w:style>
  <w:style w:type="character" w:customStyle="1" w:styleId="EmailStyle263">
    <w:name w:val="EmailStyle263"/>
    <w:rPr>
      <w:rFonts w:ascii="Arial" w:hAnsi="Arial"/>
      <w:color w:val="auto"/>
      <w:sz w:val="16"/>
    </w:rPr>
  </w:style>
  <w:style w:type="character" w:customStyle="1" w:styleId="EmailStyle264">
    <w:name w:val="EmailStyle264"/>
    <w:rPr>
      <w:rFonts w:ascii="Century Gothic" w:hAnsi="Century Gothic"/>
      <w:color w:val="auto"/>
      <w:sz w:val="20"/>
    </w:rPr>
  </w:style>
  <w:style w:type="character" w:customStyle="1" w:styleId="EmailStyle265">
    <w:name w:val="EmailStyle265"/>
    <w:rPr>
      <w:rFonts w:ascii="Arial" w:hAnsi="Arial"/>
      <w:color w:val="auto"/>
      <w:sz w:val="16"/>
    </w:rPr>
  </w:style>
  <w:style w:type="character" w:customStyle="1" w:styleId="EmailStyle266">
    <w:name w:val="EmailStyle266"/>
    <w:rPr>
      <w:rFonts w:ascii="Century Gothic" w:hAnsi="Century Gothic"/>
      <w:color w:val="auto"/>
      <w:sz w:val="20"/>
    </w:rPr>
  </w:style>
  <w:style w:type="character" w:customStyle="1" w:styleId="EmailStyle267">
    <w:name w:val="EmailStyle267"/>
    <w:rPr>
      <w:rFonts w:ascii="Arial" w:hAnsi="Arial"/>
      <w:color w:val="auto"/>
      <w:sz w:val="16"/>
    </w:rPr>
  </w:style>
  <w:style w:type="character" w:customStyle="1" w:styleId="EmailStyle269">
    <w:name w:val="EmailStyle269"/>
    <w:rPr>
      <w:rFonts w:ascii="Century Gothic" w:hAnsi="Century Gothic"/>
      <w:color w:val="auto"/>
      <w:sz w:val="20"/>
    </w:rPr>
  </w:style>
  <w:style w:type="character" w:customStyle="1" w:styleId="EmailStyle270">
    <w:name w:val="EmailStyle270"/>
    <w:rPr>
      <w:rFonts w:ascii="Arial" w:hAnsi="Arial"/>
      <w:color w:val="auto"/>
      <w:sz w:val="16"/>
    </w:rPr>
  </w:style>
  <w:style w:type="character" w:customStyle="1" w:styleId="EmailStyle271">
    <w:name w:val="EmailStyle271"/>
    <w:rPr>
      <w:rFonts w:ascii="Century Gothic" w:hAnsi="Century Gothic"/>
      <w:color w:val="auto"/>
      <w:sz w:val="20"/>
    </w:rPr>
  </w:style>
  <w:style w:type="character" w:customStyle="1" w:styleId="EmailStyle272">
    <w:name w:val="EmailStyle272"/>
    <w:rPr>
      <w:rFonts w:ascii="Arial" w:hAnsi="Arial"/>
      <w:color w:val="auto"/>
      <w:sz w:val="16"/>
    </w:rPr>
  </w:style>
  <w:style w:type="character" w:customStyle="1" w:styleId="EmailStyle273">
    <w:name w:val="EmailStyle273"/>
    <w:rPr>
      <w:rFonts w:ascii="Century Gothic" w:hAnsi="Century Gothic"/>
      <w:color w:val="auto"/>
      <w:sz w:val="20"/>
    </w:rPr>
  </w:style>
  <w:style w:type="character" w:customStyle="1" w:styleId="EmailStyle274">
    <w:name w:val="EmailStyle274"/>
    <w:rPr>
      <w:rFonts w:ascii="Arial" w:hAnsi="Arial"/>
      <w:color w:val="auto"/>
      <w:sz w:val="16"/>
    </w:rPr>
  </w:style>
  <w:style w:type="character" w:customStyle="1" w:styleId="EmailStyle275">
    <w:name w:val="EmailStyle275"/>
    <w:rPr>
      <w:rFonts w:ascii="Century Gothic" w:hAnsi="Century Gothic"/>
      <w:color w:val="auto"/>
      <w:sz w:val="20"/>
    </w:rPr>
  </w:style>
  <w:style w:type="character" w:customStyle="1" w:styleId="EmailStyle276">
    <w:name w:val="EmailStyle276"/>
    <w:rPr>
      <w:rFonts w:ascii="Arial" w:hAnsi="Arial"/>
      <w:color w:val="auto"/>
      <w:sz w:val="16"/>
    </w:rPr>
  </w:style>
  <w:style w:type="character" w:customStyle="1" w:styleId="EmailStyle277">
    <w:name w:val="EmailStyle277"/>
    <w:rPr>
      <w:rFonts w:ascii="Century Gothic" w:hAnsi="Century Gothic"/>
      <w:color w:val="auto"/>
      <w:sz w:val="20"/>
    </w:rPr>
  </w:style>
  <w:style w:type="character" w:customStyle="1" w:styleId="EmailStyle278">
    <w:name w:val="EmailStyle278"/>
    <w:rPr>
      <w:rFonts w:ascii="Arial" w:hAnsi="Arial"/>
      <w:color w:val="auto"/>
      <w:sz w:val="16"/>
    </w:rPr>
  </w:style>
  <w:style w:type="character" w:customStyle="1" w:styleId="EmailStyle279">
    <w:name w:val="EmailStyle279"/>
    <w:rPr>
      <w:rFonts w:ascii="Century Gothic" w:hAnsi="Century Gothic"/>
      <w:color w:val="auto"/>
      <w:sz w:val="20"/>
    </w:rPr>
  </w:style>
  <w:style w:type="character" w:customStyle="1" w:styleId="EmailStyle280">
    <w:name w:val="EmailStyle280"/>
    <w:rPr>
      <w:rFonts w:ascii="Arial" w:hAnsi="Arial"/>
      <w:color w:val="auto"/>
      <w:sz w:val="16"/>
    </w:rPr>
  </w:style>
  <w:style w:type="character" w:customStyle="1" w:styleId="EmailStyle281">
    <w:name w:val="EmailStyle281"/>
    <w:rPr>
      <w:rFonts w:ascii="Century Gothic" w:hAnsi="Century Gothic"/>
      <w:color w:val="auto"/>
      <w:sz w:val="20"/>
    </w:rPr>
  </w:style>
  <w:style w:type="character" w:customStyle="1" w:styleId="EmailStyle282">
    <w:name w:val="EmailStyle282"/>
    <w:rPr>
      <w:rFonts w:ascii="Arial" w:hAnsi="Arial"/>
      <w:color w:val="auto"/>
      <w:sz w:val="16"/>
    </w:rPr>
  </w:style>
  <w:style w:type="character" w:customStyle="1" w:styleId="EmailStyle283">
    <w:name w:val="EmailStyle283"/>
    <w:rPr>
      <w:rFonts w:ascii="Century Gothic" w:hAnsi="Century Gothic"/>
      <w:color w:val="auto"/>
      <w:sz w:val="20"/>
    </w:rPr>
  </w:style>
  <w:style w:type="character" w:customStyle="1" w:styleId="EmailStyle284">
    <w:name w:val="EmailStyle284"/>
    <w:rPr>
      <w:rFonts w:ascii="Arial" w:hAnsi="Arial"/>
      <w:color w:val="auto"/>
      <w:sz w:val="16"/>
    </w:rPr>
  </w:style>
  <w:style w:type="character" w:customStyle="1" w:styleId="EmailStyle285">
    <w:name w:val="EmailStyle285"/>
    <w:rPr>
      <w:rFonts w:ascii="Century Gothic" w:hAnsi="Century Gothic"/>
      <w:color w:val="auto"/>
      <w:sz w:val="20"/>
    </w:rPr>
  </w:style>
  <w:style w:type="character" w:customStyle="1" w:styleId="EmailStyle286">
    <w:name w:val="EmailStyle286"/>
    <w:rPr>
      <w:rFonts w:ascii="Arial" w:hAnsi="Arial"/>
      <w:color w:val="auto"/>
      <w:sz w:val="16"/>
    </w:rPr>
  </w:style>
  <w:style w:type="character" w:customStyle="1" w:styleId="EmailStyle287">
    <w:name w:val="EmailStyle287"/>
    <w:rPr>
      <w:rFonts w:ascii="Century Gothic" w:hAnsi="Century Gothic"/>
      <w:color w:val="auto"/>
      <w:sz w:val="20"/>
    </w:rPr>
  </w:style>
  <w:style w:type="character" w:customStyle="1" w:styleId="EmailStyle288">
    <w:name w:val="EmailStyle288"/>
    <w:rPr>
      <w:rFonts w:ascii="Arial" w:hAnsi="Arial"/>
      <w:color w:val="auto"/>
      <w:sz w:val="16"/>
    </w:rPr>
  </w:style>
  <w:style w:type="character" w:customStyle="1" w:styleId="EmailStyle289">
    <w:name w:val="EmailStyle289"/>
    <w:rPr>
      <w:rFonts w:ascii="Century Gothic" w:hAnsi="Century Gothic"/>
      <w:color w:val="auto"/>
      <w:sz w:val="20"/>
    </w:rPr>
  </w:style>
  <w:style w:type="character" w:customStyle="1" w:styleId="EmailStyle290">
    <w:name w:val="EmailStyle290"/>
    <w:rPr>
      <w:rFonts w:ascii="Arial" w:hAnsi="Arial"/>
      <w:color w:val="auto"/>
      <w:sz w:val="16"/>
    </w:rPr>
  </w:style>
  <w:style w:type="character" w:customStyle="1" w:styleId="EmailStyle291">
    <w:name w:val="EmailStyle291"/>
    <w:rPr>
      <w:rFonts w:ascii="Century Gothic" w:hAnsi="Century Gothic"/>
      <w:color w:val="auto"/>
      <w:sz w:val="20"/>
    </w:rPr>
  </w:style>
  <w:style w:type="character" w:customStyle="1" w:styleId="EmailStyle292">
    <w:name w:val="EmailStyle292"/>
    <w:rPr>
      <w:rFonts w:ascii="Arial" w:hAnsi="Arial"/>
      <w:color w:val="auto"/>
      <w:sz w:val="16"/>
    </w:rPr>
  </w:style>
  <w:style w:type="character" w:customStyle="1" w:styleId="EmailStyle293">
    <w:name w:val="EmailStyle293"/>
    <w:rPr>
      <w:rFonts w:ascii="Century Gothic" w:hAnsi="Century Gothic"/>
      <w:color w:val="auto"/>
      <w:sz w:val="20"/>
    </w:rPr>
  </w:style>
  <w:style w:type="character" w:customStyle="1" w:styleId="EmailStyle294">
    <w:name w:val="EmailStyle294"/>
    <w:rPr>
      <w:rFonts w:ascii="Arial" w:hAnsi="Arial"/>
      <w:color w:val="auto"/>
      <w:sz w:val="16"/>
    </w:rPr>
  </w:style>
  <w:style w:type="character" w:customStyle="1" w:styleId="EmailStyle295">
    <w:name w:val="EmailStyle295"/>
    <w:rPr>
      <w:rFonts w:ascii="Century Gothic" w:hAnsi="Century Gothic"/>
      <w:color w:val="auto"/>
      <w:sz w:val="20"/>
    </w:rPr>
  </w:style>
  <w:style w:type="character" w:customStyle="1" w:styleId="EmailStyle296">
    <w:name w:val="EmailStyle296"/>
    <w:rPr>
      <w:rFonts w:ascii="Arial" w:hAnsi="Arial"/>
      <w:color w:val="auto"/>
      <w:sz w:val="16"/>
    </w:rPr>
  </w:style>
  <w:style w:type="character" w:customStyle="1" w:styleId="EmailStyle297">
    <w:name w:val="EmailStyle297"/>
    <w:rPr>
      <w:rFonts w:ascii="Century Gothic" w:hAnsi="Century Gothic"/>
      <w:color w:val="auto"/>
      <w:sz w:val="20"/>
    </w:rPr>
  </w:style>
  <w:style w:type="character" w:customStyle="1" w:styleId="EmailStyle298">
    <w:name w:val="EmailStyle298"/>
    <w:rPr>
      <w:rFonts w:ascii="Arial" w:hAnsi="Arial"/>
      <w:color w:val="auto"/>
      <w:sz w:val="16"/>
    </w:rPr>
  </w:style>
  <w:style w:type="character" w:customStyle="1" w:styleId="EmailStyle299">
    <w:name w:val="EmailStyle299"/>
    <w:rPr>
      <w:rFonts w:ascii="Century Gothic" w:hAnsi="Century Gothic"/>
      <w:color w:val="auto"/>
      <w:sz w:val="20"/>
    </w:rPr>
  </w:style>
  <w:style w:type="character" w:customStyle="1" w:styleId="EmailStyle300">
    <w:name w:val="EmailStyle300"/>
    <w:rPr>
      <w:rFonts w:ascii="Arial" w:hAnsi="Arial"/>
      <w:color w:val="auto"/>
      <w:sz w:val="16"/>
    </w:rPr>
  </w:style>
  <w:style w:type="character" w:customStyle="1" w:styleId="EmailStyle301">
    <w:name w:val="EmailStyle301"/>
    <w:rPr>
      <w:rFonts w:ascii="Century Gothic" w:hAnsi="Century Gothic"/>
      <w:color w:val="auto"/>
      <w:sz w:val="20"/>
    </w:rPr>
  </w:style>
  <w:style w:type="character" w:customStyle="1" w:styleId="EmailStyle302">
    <w:name w:val="EmailStyle302"/>
    <w:rPr>
      <w:rFonts w:ascii="Arial" w:hAnsi="Arial"/>
      <w:color w:val="auto"/>
      <w:sz w:val="16"/>
    </w:rPr>
  </w:style>
  <w:style w:type="character" w:customStyle="1" w:styleId="EmailStyle303">
    <w:name w:val="EmailStyle303"/>
    <w:rPr>
      <w:rFonts w:ascii="Century Gothic" w:hAnsi="Century Gothic"/>
      <w:color w:val="auto"/>
      <w:sz w:val="20"/>
    </w:rPr>
  </w:style>
  <w:style w:type="character" w:customStyle="1" w:styleId="EmailStyle304">
    <w:name w:val="EmailStyle304"/>
    <w:rPr>
      <w:rFonts w:ascii="Arial" w:hAnsi="Arial"/>
      <w:color w:val="auto"/>
      <w:sz w:val="16"/>
    </w:rPr>
  </w:style>
  <w:style w:type="character" w:customStyle="1" w:styleId="EmailStyle305">
    <w:name w:val="EmailStyle305"/>
    <w:rPr>
      <w:rFonts w:ascii="Century Gothic" w:hAnsi="Century Gothic"/>
      <w:color w:val="auto"/>
      <w:sz w:val="20"/>
    </w:rPr>
  </w:style>
  <w:style w:type="character" w:customStyle="1" w:styleId="EmailStyle306">
    <w:name w:val="EmailStyle306"/>
    <w:rPr>
      <w:rFonts w:ascii="Arial" w:hAnsi="Arial"/>
      <w:color w:val="auto"/>
      <w:sz w:val="16"/>
    </w:rPr>
  </w:style>
  <w:style w:type="character" w:customStyle="1" w:styleId="EmailStyle307">
    <w:name w:val="EmailStyle307"/>
    <w:rPr>
      <w:rFonts w:ascii="Century Gothic" w:hAnsi="Century Gothic"/>
      <w:color w:val="auto"/>
      <w:sz w:val="20"/>
    </w:rPr>
  </w:style>
  <w:style w:type="character" w:customStyle="1" w:styleId="EmailStyle308">
    <w:name w:val="EmailStyle308"/>
    <w:rPr>
      <w:rFonts w:ascii="Arial" w:hAnsi="Arial"/>
      <w:color w:val="auto"/>
      <w:sz w:val="16"/>
    </w:rPr>
  </w:style>
  <w:style w:type="character" w:customStyle="1" w:styleId="EmailStyle309">
    <w:name w:val="EmailStyle309"/>
    <w:rPr>
      <w:rFonts w:ascii="Century Gothic" w:hAnsi="Century Gothic"/>
      <w:color w:val="auto"/>
      <w:sz w:val="20"/>
    </w:rPr>
  </w:style>
  <w:style w:type="character" w:customStyle="1" w:styleId="EmailStyle310">
    <w:name w:val="EmailStyle310"/>
    <w:rPr>
      <w:rFonts w:ascii="Arial" w:hAnsi="Arial"/>
      <w:color w:val="auto"/>
      <w:sz w:val="16"/>
    </w:rPr>
  </w:style>
  <w:style w:type="character" w:customStyle="1" w:styleId="EmailStyle311">
    <w:name w:val="EmailStyle311"/>
    <w:rPr>
      <w:rFonts w:ascii="Century Gothic" w:hAnsi="Century Gothic"/>
      <w:color w:val="auto"/>
      <w:sz w:val="20"/>
    </w:rPr>
  </w:style>
  <w:style w:type="character" w:customStyle="1" w:styleId="EmailStyle312">
    <w:name w:val="EmailStyle312"/>
    <w:rPr>
      <w:rFonts w:ascii="Arial" w:hAnsi="Arial"/>
      <w:color w:val="auto"/>
      <w:sz w:val="16"/>
    </w:rPr>
  </w:style>
  <w:style w:type="character" w:customStyle="1" w:styleId="EmailStyle3141">
    <w:name w:val="EmailStyle3141"/>
    <w:rPr>
      <w:rFonts w:ascii="Century Gothic" w:hAnsi="Century Gothic"/>
      <w:color w:val="auto"/>
      <w:sz w:val="20"/>
    </w:rPr>
  </w:style>
  <w:style w:type="character" w:customStyle="1" w:styleId="EmailStyle3151">
    <w:name w:val="EmailStyle3151"/>
    <w:rPr>
      <w:rFonts w:ascii="Arial" w:hAnsi="Arial"/>
      <w:color w:val="auto"/>
      <w:sz w:val="16"/>
    </w:rPr>
  </w:style>
  <w:style w:type="character" w:customStyle="1" w:styleId="EmailStyle3161">
    <w:name w:val="EmailStyle3161"/>
    <w:rPr>
      <w:rFonts w:ascii="Century Gothic" w:hAnsi="Century Gothic"/>
      <w:color w:val="auto"/>
      <w:sz w:val="20"/>
    </w:rPr>
  </w:style>
  <w:style w:type="character" w:customStyle="1" w:styleId="EmailStyle3171">
    <w:name w:val="EmailStyle3171"/>
    <w:rPr>
      <w:rFonts w:ascii="Arial" w:hAnsi="Arial"/>
      <w:color w:val="auto"/>
      <w:sz w:val="16"/>
    </w:rPr>
  </w:style>
  <w:style w:type="character" w:customStyle="1" w:styleId="EmailStyle3181">
    <w:name w:val="EmailStyle3181"/>
    <w:rPr>
      <w:rFonts w:ascii="Century Gothic" w:hAnsi="Century Gothic"/>
      <w:color w:val="auto"/>
      <w:sz w:val="20"/>
    </w:rPr>
  </w:style>
  <w:style w:type="character" w:customStyle="1" w:styleId="EmailStyle3191">
    <w:name w:val="EmailStyle3191"/>
    <w:rPr>
      <w:rFonts w:ascii="Arial" w:hAnsi="Arial"/>
      <w:color w:val="auto"/>
      <w:sz w:val="16"/>
    </w:rPr>
  </w:style>
  <w:style w:type="character" w:customStyle="1" w:styleId="EmailStyle3201">
    <w:name w:val="EmailStyle3201"/>
    <w:rPr>
      <w:rFonts w:ascii="Century Gothic" w:hAnsi="Century Gothic"/>
      <w:color w:val="auto"/>
      <w:sz w:val="20"/>
    </w:rPr>
  </w:style>
  <w:style w:type="character" w:customStyle="1" w:styleId="EmailStyle3211">
    <w:name w:val="EmailStyle3211"/>
    <w:rPr>
      <w:rFonts w:ascii="Arial" w:hAnsi="Arial"/>
      <w:color w:val="auto"/>
      <w:sz w:val="16"/>
    </w:rPr>
  </w:style>
  <w:style w:type="character" w:customStyle="1" w:styleId="EmailStyle3221">
    <w:name w:val="EmailStyle3221"/>
    <w:rPr>
      <w:rFonts w:ascii="Century Gothic" w:hAnsi="Century Gothic"/>
      <w:color w:val="auto"/>
      <w:sz w:val="20"/>
    </w:rPr>
  </w:style>
  <w:style w:type="character" w:customStyle="1" w:styleId="EmailStyle3231">
    <w:name w:val="EmailStyle3231"/>
    <w:rPr>
      <w:rFonts w:ascii="Arial" w:hAnsi="Arial"/>
      <w:color w:val="auto"/>
      <w:sz w:val="16"/>
    </w:rPr>
  </w:style>
  <w:style w:type="character" w:customStyle="1" w:styleId="EmailStyle3241">
    <w:name w:val="EmailStyle3241"/>
    <w:rPr>
      <w:rFonts w:ascii="Century Gothic" w:hAnsi="Century Gothic"/>
      <w:color w:val="auto"/>
      <w:sz w:val="20"/>
    </w:rPr>
  </w:style>
  <w:style w:type="character" w:customStyle="1" w:styleId="EmailStyle3251">
    <w:name w:val="EmailStyle3251"/>
    <w:rPr>
      <w:rFonts w:ascii="Arial" w:hAnsi="Arial"/>
      <w:color w:val="auto"/>
      <w:sz w:val="16"/>
    </w:rPr>
  </w:style>
  <w:style w:type="character" w:customStyle="1" w:styleId="EmailStyle3261">
    <w:name w:val="EmailStyle3261"/>
    <w:rPr>
      <w:rFonts w:ascii="Century Gothic" w:hAnsi="Century Gothic"/>
      <w:color w:val="auto"/>
      <w:sz w:val="20"/>
    </w:rPr>
  </w:style>
  <w:style w:type="character" w:customStyle="1" w:styleId="EmailStyle3271">
    <w:name w:val="EmailStyle3271"/>
    <w:rPr>
      <w:rFonts w:ascii="Arial" w:hAnsi="Arial"/>
      <w:color w:val="auto"/>
      <w:sz w:val="16"/>
    </w:rPr>
  </w:style>
  <w:style w:type="character" w:customStyle="1" w:styleId="EmailStyle3281">
    <w:name w:val="EmailStyle3281"/>
    <w:rPr>
      <w:rFonts w:ascii="Century Gothic" w:hAnsi="Century Gothic"/>
      <w:color w:val="auto"/>
      <w:sz w:val="20"/>
    </w:rPr>
  </w:style>
  <w:style w:type="character" w:customStyle="1" w:styleId="EmailStyle3291">
    <w:name w:val="EmailStyle3291"/>
    <w:rPr>
      <w:rFonts w:ascii="Arial" w:hAnsi="Arial"/>
      <w:color w:val="auto"/>
      <w:sz w:val="16"/>
    </w:rPr>
  </w:style>
  <w:style w:type="character" w:customStyle="1" w:styleId="EmailStyle3301">
    <w:name w:val="EmailStyle3301"/>
    <w:rPr>
      <w:rFonts w:ascii="Century Gothic" w:hAnsi="Century Gothic"/>
      <w:color w:val="auto"/>
      <w:sz w:val="20"/>
    </w:rPr>
  </w:style>
  <w:style w:type="character" w:customStyle="1" w:styleId="EmailStyle3311">
    <w:name w:val="EmailStyle3311"/>
    <w:rPr>
      <w:rFonts w:ascii="Arial" w:hAnsi="Arial"/>
      <w:color w:val="auto"/>
      <w:sz w:val="16"/>
    </w:rPr>
  </w:style>
  <w:style w:type="character" w:customStyle="1" w:styleId="EmailStyle3321">
    <w:name w:val="EmailStyle3321"/>
    <w:rPr>
      <w:rFonts w:ascii="Century Gothic" w:hAnsi="Century Gothic"/>
      <w:color w:val="auto"/>
      <w:sz w:val="20"/>
    </w:rPr>
  </w:style>
  <w:style w:type="character" w:customStyle="1" w:styleId="EmailStyle3331">
    <w:name w:val="EmailStyle3331"/>
    <w:rPr>
      <w:rFonts w:ascii="Arial" w:hAnsi="Arial"/>
      <w:color w:val="auto"/>
      <w:sz w:val="16"/>
    </w:rPr>
  </w:style>
  <w:style w:type="character" w:customStyle="1" w:styleId="EmailStyle3341">
    <w:name w:val="EmailStyle3341"/>
    <w:rPr>
      <w:rFonts w:ascii="Century Gothic" w:hAnsi="Century Gothic"/>
      <w:color w:val="auto"/>
      <w:sz w:val="20"/>
    </w:rPr>
  </w:style>
  <w:style w:type="character" w:customStyle="1" w:styleId="EmailStyle3351">
    <w:name w:val="EmailStyle3351"/>
    <w:rPr>
      <w:rFonts w:ascii="Arial" w:hAnsi="Arial"/>
      <w:color w:val="auto"/>
      <w:sz w:val="16"/>
    </w:rPr>
  </w:style>
  <w:style w:type="character" w:customStyle="1" w:styleId="EmailStyle3361">
    <w:name w:val="EmailStyle3361"/>
    <w:rPr>
      <w:rFonts w:ascii="Century Gothic" w:hAnsi="Century Gothic"/>
      <w:color w:val="auto"/>
      <w:sz w:val="20"/>
    </w:rPr>
  </w:style>
  <w:style w:type="character" w:customStyle="1" w:styleId="EmailStyle3371">
    <w:name w:val="EmailStyle3371"/>
    <w:rPr>
      <w:rFonts w:ascii="Arial" w:hAnsi="Arial"/>
      <w:color w:val="auto"/>
      <w:sz w:val="16"/>
    </w:rPr>
  </w:style>
  <w:style w:type="character" w:customStyle="1" w:styleId="EmailStyle3381">
    <w:name w:val="EmailStyle3381"/>
    <w:rPr>
      <w:rFonts w:ascii="Century Gothic" w:hAnsi="Century Gothic"/>
      <w:color w:val="auto"/>
      <w:sz w:val="20"/>
    </w:rPr>
  </w:style>
  <w:style w:type="character" w:customStyle="1" w:styleId="EmailStyle3391">
    <w:name w:val="EmailStyle3391"/>
    <w:rPr>
      <w:rFonts w:ascii="Arial" w:hAnsi="Arial"/>
      <w:color w:val="auto"/>
      <w:sz w:val="16"/>
    </w:rPr>
  </w:style>
  <w:style w:type="character" w:customStyle="1" w:styleId="EmailStyle3401">
    <w:name w:val="EmailStyle3401"/>
    <w:rPr>
      <w:rFonts w:ascii="Century Gothic" w:hAnsi="Century Gothic"/>
      <w:color w:val="auto"/>
      <w:sz w:val="20"/>
    </w:rPr>
  </w:style>
  <w:style w:type="character" w:customStyle="1" w:styleId="EmailStyle3411">
    <w:name w:val="EmailStyle3411"/>
    <w:rPr>
      <w:rFonts w:ascii="Arial" w:hAnsi="Arial"/>
      <w:color w:val="auto"/>
      <w:sz w:val="16"/>
    </w:rPr>
  </w:style>
  <w:style w:type="character" w:customStyle="1" w:styleId="EmailStyle3421">
    <w:name w:val="EmailStyle3421"/>
    <w:rPr>
      <w:rFonts w:ascii="Century Gothic" w:hAnsi="Century Gothic"/>
      <w:color w:val="auto"/>
      <w:sz w:val="20"/>
    </w:rPr>
  </w:style>
  <w:style w:type="character" w:customStyle="1" w:styleId="EmailStyle3431">
    <w:name w:val="EmailStyle3431"/>
    <w:rPr>
      <w:rFonts w:ascii="Arial" w:hAnsi="Arial"/>
      <w:color w:val="auto"/>
      <w:sz w:val="16"/>
    </w:rPr>
  </w:style>
  <w:style w:type="character" w:customStyle="1" w:styleId="EmailStyle3441">
    <w:name w:val="EmailStyle3441"/>
    <w:rPr>
      <w:rFonts w:ascii="Century Gothic" w:hAnsi="Century Gothic"/>
      <w:color w:val="auto"/>
      <w:sz w:val="20"/>
    </w:rPr>
  </w:style>
  <w:style w:type="character" w:customStyle="1" w:styleId="EmailStyle3451">
    <w:name w:val="EmailStyle3451"/>
    <w:rPr>
      <w:rFonts w:ascii="Arial" w:hAnsi="Arial"/>
      <w:color w:val="auto"/>
      <w:sz w:val="16"/>
    </w:rPr>
  </w:style>
  <w:style w:type="character" w:customStyle="1" w:styleId="EmailStyle3461">
    <w:name w:val="EmailStyle3461"/>
    <w:rPr>
      <w:rFonts w:ascii="Century Gothic" w:hAnsi="Century Gothic"/>
      <w:color w:val="auto"/>
      <w:sz w:val="20"/>
    </w:rPr>
  </w:style>
  <w:style w:type="character" w:customStyle="1" w:styleId="EmailStyle3471">
    <w:name w:val="EmailStyle3471"/>
    <w:rPr>
      <w:rFonts w:ascii="Arial" w:hAnsi="Arial"/>
      <w:color w:val="auto"/>
      <w:sz w:val="16"/>
    </w:rPr>
  </w:style>
  <w:style w:type="character" w:customStyle="1" w:styleId="EmailStyle3481">
    <w:name w:val="EmailStyle3481"/>
    <w:rPr>
      <w:rFonts w:ascii="Century Gothic" w:hAnsi="Century Gothic"/>
      <w:color w:val="auto"/>
      <w:sz w:val="20"/>
    </w:rPr>
  </w:style>
  <w:style w:type="character" w:customStyle="1" w:styleId="EmailStyle3491">
    <w:name w:val="EmailStyle3491"/>
    <w:rPr>
      <w:rFonts w:ascii="Arial" w:hAnsi="Arial"/>
      <w:color w:val="auto"/>
      <w:sz w:val="16"/>
    </w:rPr>
  </w:style>
  <w:style w:type="character" w:customStyle="1" w:styleId="EmailStyle3501">
    <w:name w:val="EmailStyle3501"/>
    <w:rPr>
      <w:rFonts w:ascii="Century Gothic" w:hAnsi="Century Gothic"/>
      <w:color w:val="auto"/>
      <w:sz w:val="20"/>
    </w:rPr>
  </w:style>
  <w:style w:type="character" w:customStyle="1" w:styleId="EmailStyle3511">
    <w:name w:val="EmailStyle3511"/>
    <w:rPr>
      <w:rFonts w:ascii="Arial" w:hAnsi="Arial"/>
      <w:color w:val="auto"/>
      <w:sz w:val="16"/>
    </w:rPr>
  </w:style>
  <w:style w:type="character" w:customStyle="1" w:styleId="EmailStyle3521">
    <w:name w:val="EmailStyle3521"/>
    <w:rPr>
      <w:rFonts w:ascii="Century Gothic" w:hAnsi="Century Gothic"/>
      <w:color w:val="auto"/>
      <w:sz w:val="20"/>
    </w:rPr>
  </w:style>
  <w:style w:type="character" w:customStyle="1" w:styleId="EmailStyle3531">
    <w:name w:val="EmailStyle3531"/>
    <w:rPr>
      <w:rFonts w:ascii="Arial" w:hAnsi="Arial"/>
      <w:color w:val="auto"/>
      <w:sz w:val="16"/>
    </w:rPr>
  </w:style>
  <w:style w:type="character" w:customStyle="1" w:styleId="EmailStyle3541">
    <w:name w:val="EmailStyle3541"/>
    <w:rPr>
      <w:rFonts w:ascii="Century Gothic" w:hAnsi="Century Gothic"/>
      <w:color w:val="auto"/>
      <w:sz w:val="20"/>
    </w:rPr>
  </w:style>
  <w:style w:type="character" w:customStyle="1" w:styleId="EmailStyle3551">
    <w:name w:val="EmailStyle3551"/>
    <w:rPr>
      <w:rFonts w:ascii="Arial" w:hAnsi="Arial"/>
      <w:color w:val="auto"/>
      <w:sz w:val="16"/>
    </w:rPr>
  </w:style>
  <w:style w:type="character" w:customStyle="1" w:styleId="EmailStyle3561">
    <w:name w:val="EmailStyle3561"/>
    <w:rPr>
      <w:rFonts w:ascii="Century Gothic" w:hAnsi="Century Gothic"/>
      <w:color w:val="auto"/>
      <w:sz w:val="20"/>
    </w:rPr>
  </w:style>
  <w:style w:type="character" w:customStyle="1" w:styleId="EmailStyle3571">
    <w:name w:val="EmailStyle3571"/>
    <w:rPr>
      <w:rFonts w:ascii="Arial" w:hAnsi="Arial"/>
      <w:color w:val="auto"/>
      <w:sz w:val="16"/>
    </w:rPr>
  </w:style>
  <w:style w:type="character" w:customStyle="1" w:styleId="EmailStyle781">
    <w:name w:val="EmailStyle781"/>
    <w:rPr>
      <w:rFonts w:ascii="Century Gothic" w:hAnsi="Century Gothic" w:cs="Century Gothic"/>
      <w:color w:val="auto"/>
      <w:sz w:val="20"/>
      <w:szCs w:val="20"/>
    </w:rPr>
  </w:style>
  <w:style w:type="character" w:customStyle="1" w:styleId="EmailStyle791">
    <w:name w:val="EmailStyle791"/>
    <w:rPr>
      <w:rFonts w:ascii="Arial" w:hAnsi="Arial" w:cs="Arial"/>
      <w:color w:val="auto"/>
      <w:sz w:val="16"/>
      <w:szCs w:val="16"/>
    </w:rPr>
  </w:style>
  <w:style w:type="character" w:customStyle="1" w:styleId="EmailStyle110">
    <w:name w:val="EmailStyle110"/>
    <w:rPr>
      <w:rFonts w:ascii="Century Gothic" w:hAnsi="Century Gothic" w:cs="Century Gothic"/>
      <w:color w:val="auto"/>
      <w:sz w:val="20"/>
      <w:szCs w:val="20"/>
    </w:rPr>
  </w:style>
  <w:style w:type="character" w:customStyle="1" w:styleId="EmailStyle111">
    <w:name w:val="EmailStyle111"/>
    <w:rPr>
      <w:rFonts w:ascii="Arial" w:hAnsi="Arial" w:cs="Arial"/>
      <w:color w:val="auto"/>
      <w:sz w:val="16"/>
      <w:szCs w:val="16"/>
    </w:rPr>
  </w:style>
  <w:style w:type="character" w:customStyle="1" w:styleId="EmailStyle1271">
    <w:name w:val="EmailStyle1271"/>
    <w:rPr>
      <w:rFonts w:ascii="Century Gothic" w:hAnsi="Century Gothic" w:cs="Century Gothic"/>
      <w:color w:val="auto"/>
      <w:sz w:val="20"/>
      <w:szCs w:val="20"/>
    </w:rPr>
  </w:style>
  <w:style w:type="character" w:customStyle="1" w:styleId="EmailStyle1281">
    <w:name w:val="EmailStyle1281"/>
    <w:rPr>
      <w:rFonts w:ascii="Arial" w:hAnsi="Arial" w:cs="Arial"/>
      <w:color w:val="auto"/>
      <w:sz w:val="16"/>
      <w:szCs w:val="16"/>
    </w:rPr>
  </w:style>
  <w:style w:type="character" w:customStyle="1" w:styleId="EmailStyle129">
    <w:name w:val="EmailStyle129"/>
    <w:rPr>
      <w:rFonts w:ascii="Century Gothic" w:hAnsi="Century Gothic" w:cs="Century Gothic"/>
      <w:color w:val="auto"/>
      <w:sz w:val="20"/>
      <w:szCs w:val="20"/>
    </w:rPr>
  </w:style>
  <w:style w:type="character" w:customStyle="1" w:styleId="EmailStyle130">
    <w:name w:val="EmailStyle130"/>
    <w:rPr>
      <w:rFonts w:ascii="Arial" w:hAnsi="Arial" w:cs="Arial"/>
      <w:color w:val="auto"/>
      <w:sz w:val="16"/>
      <w:szCs w:val="16"/>
    </w:rPr>
  </w:style>
  <w:style w:type="character" w:customStyle="1" w:styleId="EmailStyle1311">
    <w:name w:val="EmailStyle1311"/>
    <w:rPr>
      <w:rFonts w:ascii="Century Gothic" w:hAnsi="Century Gothic" w:cs="Century Gothic"/>
      <w:color w:val="auto"/>
      <w:sz w:val="20"/>
      <w:szCs w:val="20"/>
    </w:rPr>
  </w:style>
  <w:style w:type="character" w:customStyle="1" w:styleId="EmailStyle1321">
    <w:name w:val="EmailStyle1321"/>
    <w:rPr>
      <w:rFonts w:ascii="Arial" w:hAnsi="Arial" w:cs="Arial"/>
      <w:color w:val="auto"/>
      <w:sz w:val="16"/>
      <w:szCs w:val="16"/>
    </w:rPr>
  </w:style>
  <w:style w:type="character" w:customStyle="1" w:styleId="EmailStyle133">
    <w:name w:val="EmailStyle133"/>
    <w:rPr>
      <w:rFonts w:ascii="Century Gothic" w:hAnsi="Century Gothic" w:cs="Century Gothic"/>
      <w:color w:val="auto"/>
      <w:sz w:val="20"/>
      <w:szCs w:val="20"/>
    </w:rPr>
  </w:style>
  <w:style w:type="character" w:customStyle="1" w:styleId="EmailStyle134">
    <w:name w:val="EmailStyle134"/>
    <w:rPr>
      <w:rFonts w:ascii="Arial" w:hAnsi="Arial" w:cs="Arial"/>
      <w:color w:val="auto"/>
      <w:sz w:val="16"/>
      <w:szCs w:val="16"/>
    </w:rPr>
  </w:style>
  <w:style w:type="character" w:customStyle="1" w:styleId="EmailStyle1351">
    <w:name w:val="EmailStyle1351"/>
    <w:rPr>
      <w:rFonts w:ascii="Century Gothic" w:hAnsi="Century Gothic" w:cs="Century Gothic"/>
      <w:color w:val="auto"/>
      <w:sz w:val="20"/>
      <w:szCs w:val="20"/>
    </w:rPr>
  </w:style>
  <w:style w:type="character" w:customStyle="1" w:styleId="EmailStyle1361">
    <w:name w:val="EmailStyle1361"/>
    <w:rPr>
      <w:rFonts w:ascii="Arial" w:hAnsi="Arial" w:cs="Arial"/>
      <w:color w:val="auto"/>
      <w:sz w:val="16"/>
      <w:szCs w:val="16"/>
    </w:rPr>
  </w:style>
  <w:style w:type="character" w:customStyle="1" w:styleId="EmailStyle137">
    <w:name w:val="EmailStyle137"/>
    <w:rPr>
      <w:rFonts w:ascii="Century Gothic" w:hAnsi="Century Gothic" w:cs="Century Gothic"/>
      <w:color w:val="auto"/>
      <w:sz w:val="20"/>
      <w:szCs w:val="20"/>
    </w:rPr>
  </w:style>
  <w:style w:type="character" w:customStyle="1" w:styleId="EmailStyle138">
    <w:name w:val="EmailStyle138"/>
    <w:rPr>
      <w:rFonts w:ascii="Arial" w:hAnsi="Arial" w:cs="Arial"/>
      <w:color w:val="auto"/>
      <w:sz w:val="16"/>
      <w:szCs w:val="16"/>
    </w:rPr>
  </w:style>
  <w:style w:type="character" w:customStyle="1" w:styleId="EmailStyle1391">
    <w:name w:val="EmailStyle1391"/>
    <w:rPr>
      <w:rFonts w:ascii="Century Gothic" w:hAnsi="Century Gothic" w:cs="Century Gothic"/>
      <w:color w:val="auto"/>
      <w:sz w:val="20"/>
      <w:szCs w:val="20"/>
    </w:rPr>
  </w:style>
  <w:style w:type="character" w:customStyle="1" w:styleId="EmailStyle1401">
    <w:name w:val="EmailStyle1401"/>
    <w:rPr>
      <w:rFonts w:ascii="Arial" w:hAnsi="Arial" w:cs="Arial"/>
      <w:color w:val="auto"/>
      <w:sz w:val="16"/>
      <w:szCs w:val="16"/>
    </w:rPr>
  </w:style>
  <w:style w:type="character" w:customStyle="1" w:styleId="EmailStyle141">
    <w:name w:val="EmailStyle141"/>
    <w:rPr>
      <w:rFonts w:ascii="Century Gothic" w:hAnsi="Century Gothic" w:cs="Century Gothic"/>
      <w:color w:val="auto"/>
      <w:sz w:val="20"/>
      <w:szCs w:val="20"/>
    </w:rPr>
  </w:style>
  <w:style w:type="character" w:customStyle="1" w:styleId="EmailStyle142">
    <w:name w:val="EmailStyle142"/>
    <w:rPr>
      <w:rFonts w:ascii="Arial" w:hAnsi="Arial" w:cs="Arial"/>
      <w:color w:val="auto"/>
      <w:sz w:val="16"/>
      <w:szCs w:val="16"/>
    </w:rPr>
  </w:style>
  <w:style w:type="character" w:customStyle="1" w:styleId="EmailStyle1431">
    <w:name w:val="EmailStyle1431"/>
    <w:rPr>
      <w:rFonts w:ascii="Century Gothic" w:hAnsi="Century Gothic" w:cs="Century Gothic"/>
      <w:color w:val="auto"/>
      <w:sz w:val="20"/>
      <w:szCs w:val="20"/>
    </w:rPr>
  </w:style>
  <w:style w:type="character" w:customStyle="1" w:styleId="EmailStyle1441">
    <w:name w:val="EmailStyle1441"/>
    <w:rPr>
      <w:rFonts w:ascii="Arial" w:hAnsi="Arial" w:cs="Arial"/>
      <w:color w:val="auto"/>
      <w:sz w:val="16"/>
      <w:szCs w:val="16"/>
    </w:rPr>
  </w:style>
  <w:style w:type="character" w:customStyle="1" w:styleId="EmailStyle145">
    <w:name w:val="EmailStyle145"/>
    <w:rPr>
      <w:rFonts w:ascii="Century Gothic" w:hAnsi="Century Gothic" w:cs="Century Gothic"/>
      <w:color w:val="auto"/>
      <w:sz w:val="20"/>
      <w:szCs w:val="20"/>
    </w:rPr>
  </w:style>
  <w:style w:type="character" w:customStyle="1" w:styleId="EmailStyle146">
    <w:name w:val="EmailStyle146"/>
    <w:rPr>
      <w:rFonts w:ascii="Arial" w:hAnsi="Arial" w:cs="Arial"/>
      <w:color w:val="auto"/>
      <w:sz w:val="16"/>
      <w:szCs w:val="16"/>
    </w:rPr>
  </w:style>
  <w:style w:type="character" w:customStyle="1" w:styleId="EmailStyle1471">
    <w:name w:val="EmailStyle1471"/>
    <w:rPr>
      <w:rFonts w:ascii="Century Gothic" w:hAnsi="Century Gothic" w:cs="Century Gothic"/>
      <w:color w:val="auto"/>
      <w:sz w:val="20"/>
      <w:szCs w:val="20"/>
    </w:rPr>
  </w:style>
  <w:style w:type="character" w:customStyle="1" w:styleId="EmailStyle1481">
    <w:name w:val="EmailStyle1481"/>
    <w:rPr>
      <w:rFonts w:ascii="Arial" w:hAnsi="Arial" w:cs="Arial"/>
      <w:color w:val="auto"/>
      <w:sz w:val="16"/>
      <w:szCs w:val="16"/>
    </w:rPr>
  </w:style>
  <w:style w:type="character" w:customStyle="1" w:styleId="EmailStyle149">
    <w:name w:val="EmailStyle149"/>
    <w:rPr>
      <w:rFonts w:ascii="Century Gothic" w:hAnsi="Century Gothic" w:cs="Century Gothic"/>
      <w:color w:val="auto"/>
      <w:sz w:val="20"/>
      <w:szCs w:val="20"/>
    </w:rPr>
  </w:style>
  <w:style w:type="character" w:customStyle="1" w:styleId="EmailStyle150">
    <w:name w:val="EmailStyle150"/>
    <w:rPr>
      <w:rFonts w:ascii="Arial" w:hAnsi="Arial" w:cs="Arial"/>
      <w:color w:val="auto"/>
      <w:sz w:val="16"/>
      <w:szCs w:val="16"/>
    </w:rPr>
  </w:style>
  <w:style w:type="character" w:customStyle="1" w:styleId="EmailStyle1511">
    <w:name w:val="EmailStyle1511"/>
    <w:rPr>
      <w:rFonts w:ascii="Century Gothic" w:hAnsi="Century Gothic" w:cs="Century Gothic"/>
      <w:color w:val="auto"/>
      <w:sz w:val="20"/>
      <w:szCs w:val="20"/>
    </w:rPr>
  </w:style>
  <w:style w:type="character" w:customStyle="1" w:styleId="EmailStyle1521">
    <w:name w:val="EmailStyle1521"/>
    <w:rPr>
      <w:rFonts w:ascii="Arial" w:hAnsi="Arial" w:cs="Arial"/>
      <w:color w:val="auto"/>
      <w:sz w:val="16"/>
      <w:szCs w:val="16"/>
    </w:rPr>
  </w:style>
  <w:style w:type="character" w:customStyle="1" w:styleId="EmailStyle153">
    <w:name w:val="EmailStyle153"/>
    <w:rPr>
      <w:rFonts w:ascii="Century Gothic" w:hAnsi="Century Gothic" w:cs="Century Gothic"/>
      <w:color w:val="auto"/>
      <w:sz w:val="20"/>
      <w:szCs w:val="20"/>
    </w:rPr>
  </w:style>
  <w:style w:type="character" w:customStyle="1" w:styleId="EmailStyle154">
    <w:name w:val="EmailStyle154"/>
    <w:rPr>
      <w:rFonts w:ascii="Arial" w:hAnsi="Arial" w:cs="Arial"/>
      <w:color w:val="auto"/>
      <w:sz w:val="16"/>
      <w:szCs w:val="16"/>
    </w:rPr>
  </w:style>
  <w:style w:type="character" w:customStyle="1" w:styleId="EmailStyle1551">
    <w:name w:val="EmailStyle1551"/>
    <w:rPr>
      <w:rFonts w:ascii="Century Gothic" w:hAnsi="Century Gothic" w:cs="Century Gothic"/>
      <w:color w:val="auto"/>
      <w:sz w:val="20"/>
      <w:szCs w:val="20"/>
    </w:rPr>
  </w:style>
  <w:style w:type="character" w:customStyle="1" w:styleId="EmailStyle1561">
    <w:name w:val="EmailStyle1561"/>
    <w:rPr>
      <w:rFonts w:ascii="Arial" w:hAnsi="Arial" w:cs="Arial"/>
      <w:color w:val="auto"/>
      <w:sz w:val="16"/>
      <w:szCs w:val="16"/>
    </w:rPr>
  </w:style>
  <w:style w:type="character" w:customStyle="1" w:styleId="EmailStyle157">
    <w:name w:val="EmailStyle157"/>
    <w:rPr>
      <w:rFonts w:ascii="Century Gothic" w:hAnsi="Century Gothic" w:cs="Century Gothic"/>
      <w:color w:val="auto"/>
      <w:sz w:val="20"/>
      <w:szCs w:val="20"/>
    </w:rPr>
  </w:style>
  <w:style w:type="character" w:customStyle="1" w:styleId="EmailStyle158">
    <w:name w:val="EmailStyle158"/>
    <w:rPr>
      <w:rFonts w:ascii="Arial" w:hAnsi="Arial" w:cs="Arial"/>
      <w:color w:val="auto"/>
      <w:sz w:val="16"/>
      <w:szCs w:val="16"/>
    </w:rPr>
  </w:style>
  <w:style w:type="character" w:customStyle="1" w:styleId="EmailStyle1591">
    <w:name w:val="EmailStyle1591"/>
    <w:rPr>
      <w:rFonts w:ascii="Century Gothic" w:hAnsi="Century Gothic" w:cs="Century Gothic"/>
      <w:color w:val="auto"/>
      <w:sz w:val="20"/>
      <w:szCs w:val="20"/>
    </w:rPr>
  </w:style>
  <w:style w:type="character" w:customStyle="1" w:styleId="EmailStyle1601">
    <w:name w:val="EmailStyle1601"/>
    <w:rPr>
      <w:rFonts w:ascii="Arial" w:hAnsi="Arial" w:cs="Arial"/>
      <w:color w:val="auto"/>
      <w:sz w:val="16"/>
      <w:szCs w:val="16"/>
    </w:rPr>
  </w:style>
  <w:style w:type="character" w:customStyle="1" w:styleId="EmailStyle161">
    <w:name w:val="EmailStyle161"/>
    <w:rPr>
      <w:rFonts w:ascii="Century Gothic" w:hAnsi="Century Gothic" w:cs="Century Gothic"/>
      <w:color w:val="auto"/>
      <w:sz w:val="20"/>
      <w:szCs w:val="20"/>
    </w:rPr>
  </w:style>
  <w:style w:type="character" w:customStyle="1" w:styleId="EmailStyle162">
    <w:name w:val="EmailStyle162"/>
    <w:rPr>
      <w:rFonts w:ascii="Arial" w:hAnsi="Arial" w:cs="Arial"/>
      <w:color w:val="auto"/>
      <w:sz w:val="16"/>
      <w:szCs w:val="16"/>
    </w:rPr>
  </w:style>
  <w:style w:type="character" w:customStyle="1" w:styleId="EmailStyle1631">
    <w:name w:val="EmailStyle1631"/>
    <w:rPr>
      <w:rFonts w:ascii="Century Gothic" w:hAnsi="Century Gothic" w:cs="Century Gothic"/>
      <w:color w:val="auto"/>
      <w:sz w:val="20"/>
      <w:szCs w:val="20"/>
    </w:rPr>
  </w:style>
  <w:style w:type="character" w:customStyle="1" w:styleId="EmailStyle1641">
    <w:name w:val="EmailStyle1641"/>
    <w:rPr>
      <w:rFonts w:ascii="Arial" w:hAnsi="Arial" w:cs="Arial"/>
      <w:color w:val="auto"/>
      <w:sz w:val="16"/>
      <w:szCs w:val="16"/>
    </w:rPr>
  </w:style>
  <w:style w:type="character" w:customStyle="1" w:styleId="EmailStyle165">
    <w:name w:val="EmailStyle165"/>
    <w:rPr>
      <w:rFonts w:ascii="Century Gothic" w:hAnsi="Century Gothic" w:cs="Century Gothic"/>
      <w:color w:val="auto"/>
      <w:sz w:val="20"/>
      <w:szCs w:val="20"/>
    </w:rPr>
  </w:style>
  <w:style w:type="character" w:customStyle="1" w:styleId="EmailStyle166">
    <w:name w:val="EmailStyle166"/>
    <w:rPr>
      <w:rFonts w:ascii="Arial" w:hAnsi="Arial" w:cs="Arial"/>
      <w:color w:val="auto"/>
      <w:sz w:val="16"/>
      <w:szCs w:val="16"/>
    </w:rPr>
  </w:style>
  <w:style w:type="character" w:customStyle="1" w:styleId="Lienhypertextesuivivisit1">
    <w:name w:val="Lien hypertexte suivi visité1"/>
    <w:basedOn w:val="Policepardfaut1"/>
    <w:rPr>
      <w:rFonts w:cs="Times New Roman"/>
      <w:color w:val="954F72"/>
      <w:u w:val="single"/>
    </w:rPr>
  </w:style>
  <w:style w:type="character" w:customStyle="1" w:styleId="TitreCar">
    <w:name w:val="Titre Car"/>
    <w:basedOn w:val="Policepardfaut1"/>
    <w:rPr>
      <w:rFonts w:ascii="Arial" w:hAnsi="Arial" w:cs="Times New Roman"/>
      <w:spacing w:val="-10"/>
      <w:kern w:val="2"/>
      <w:sz w:val="56"/>
      <w:lang w:eastAsia="en-US"/>
    </w:rPr>
  </w:style>
  <w:style w:type="character" w:customStyle="1" w:styleId="Sous-titreCar">
    <w:name w:val="Sous-titre Car"/>
    <w:basedOn w:val="Policepardfaut1"/>
    <w:rPr>
      <w:rFonts w:ascii="Arial" w:hAnsi="Arial" w:cs="Times New Roman"/>
      <w:color w:val="5A5A5A"/>
      <w:spacing w:val="15"/>
      <w:kern w:val="2"/>
      <w:sz w:val="22"/>
      <w:lang w:eastAsia="en-US"/>
    </w:rPr>
  </w:style>
  <w:style w:type="character" w:customStyle="1" w:styleId="Accentuationlgre1">
    <w:name w:val="Accentuation légère1"/>
    <w:basedOn w:val="Policepardfaut1"/>
    <w:rPr>
      <w:rFonts w:ascii="Arial" w:hAnsi="Arial" w:cs="Times New Roman"/>
      <w:i/>
      <w:color w:val="404040"/>
    </w:rPr>
  </w:style>
  <w:style w:type="character" w:customStyle="1" w:styleId="Accentuationuser">
    <w:name w:val="Accentuation (user)"/>
    <w:basedOn w:val="Policepardfaut1"/>
    <w:rPr>
      <w:rFonts w:ascii="Arial" w:hAnsi="Arial" w:cs="Times New Roman"/>
      <w:i/>
    </w:rPr>
  </w:style>
  <w:style w:type="character" w:customStyle="1" w:styleId="Accentuationintense1">
    <w:name w:val="Accentuation intense1"/>
    <w:basedOn w:val="Policepardfaut1"/>
    <w:rPr>
      <w:rFonts w:ascii="Arial" w:hAnsi="Arial" w:cs="Times New Roman"/>
      <w:i/>
      <w:color w:val="4472C4"/>
    </w:rPr>
  </w:style>
  <w:style w:type="character" w:customStyle="1" w:styleId="lev1">
    <w:name w:val="Élevé1"/>
    <w:basedOn w:val="Policepardfaut1"/>
    <w:rPr>
      <w:rFonts w:ascii="Arial" w:hAnsi="Arial" w:cs="Times New Roman"/>
      <w:b/>
    </w:rPr>
  </w:style>
  <w:style w:type="character" w:customStyle="1" w:styleId="CitationCar">
    <w:name w:val="Citation Car"/>
    <w:basedOn w:val="Policepardfaut1"/>
    <w:rPr>
      <w:rFonts w:ascii="Arial" w:hAnsi="Arial" w:cs="Times New Roman"/>
      <w:i/>
      <w:color w:val="404040"/>
      <w:kern w:val="2"/>
      <w:sz w:val="22"/>
      <w:lang w:eastAsia="en-US"/>
    </w:rPr>
  </w:style>
  <w:style w:type="character" w:customStyle="1" w:styleId="CitationintenseCar">
    <w:name w:val="Citation intense Car"/>
    <w:basedOn w:val="Policepardfaut1"/>
    <w:rPr>
      <w:rFonts w:ascii="Arial" w:hAnsi="Arial" w:cs="Times New Roman"/>
      <w:i/>
      <w:color w:val="4472C4"/>
      <w:kern w:val="2"/>
      <w:sz w:val="22"/>
      <w:lang w:eastAsia="en-US"/>
    </w:rPr>
  </w:style>
  <w:style w:type="character" w:customStyle="1" w:styleId="Rfrencelgre1">
    <w:name w:val="Référence légère1"/>
    <w:basedOn w:val="Policepardfaut1"/>
    <w:rPr>
      <w:rFonts w:ascii="Arial" w:hAnsi="Arial" w:cs="Times New Roman"/>
      <w:smallCaps/>
      <w:color w:val="5A5A5A"/>
    </w:rPr>
  </w:style>
  <w:style w:type="character" w:styleId="Rfrenceintense">
    <w:name w:val="Intense Reference"/>
    <w:basedOn w:val="Policepardfaut1"/>
    <w:qFormat/>
    <w:rPr>
      <w:rFonts w:ascii="Arial" w:hAnsi="Arial" w:cs="Times New Roman"/>
      <w:b/>
      <w:smallCaps/>
      <w:color w:val="4472C4"/>
      <w:spacing w:val="5"/>
    </w:rPr>
  </w:style>
  <w:style w:type="character" w:styleId="Titredulivre">
    <w:name w:val="Book Title"/>
    <w:basedOn w:val="Policepardfaut1"/>
    <w:qFormat/>
    <w:rPr>
      <w:rFonts w:ascii="Arial" w:hAnsi="Arial" w:cs="Times New Roman"/>
      <w:b/>
      <w:i/>
      <w:spacing w:val="5"/>
    </w:rPr>
  </w:style>
  <w:style w:type="character" w:customStyle="1" w:styleId="Titre6Car1">
    <w:name w:val="Titre 6 Car1"/>
    <w:rPr>
      <w:rFonts w:ascii="Marianne" w:hAnsi="Marianne"/>
      <w:b/>
      <w:bCs/>
      <w:sz w:val="22"/>
    </w:rPr>
  </w:style>
  <w:style w:type="character" w:customStyle="1" w:styleId="En-tteCar1">
    <w:name w:val="En-tête Car1"/>
    <w:rPr>
      <w:rFonts w:ascii="Marianne" w:hAnsi="Marianne"/>
      <w:sz w:val="22"/>
    </w:rPr>
  </w:style>
  <w:style w:type="character" w:customStyle="1" w:styleId="PieddepageCar1">
    <w:name w:val="Pied de page Car1"/>
    <w:rPr>
      <w:rFonts w:ascii="Marianne" w:hAnsi="Marianne"/>
      <w:sz w:val="22"/>
    </w:rPr>
  </w:style>
  <w:style w:type="character" w:customStyle="1" w:styleId="WWCharLFO64LVL1">
    <w:name w:val="WW_CharLFO64LVL1"/>
    <w:rPr>
      <w:rFonts w:ascii="Symbol" w:hAnsi="Symbol"/>
    </w:rPr>
  </w:style>
  <w:style w:type="character" w:customStyle="1" w:styleId="WWCharLFO57LVL1">
    <w:name w:val="WW_CharLFO57LVL1"/>
    <w:rPr>
      <w:rFonts w:ascii="Symbol" w:hAnsi="Symbol" w:cs="Times New Roman"/>
    </w:rPr>
  </w:style>
  <w:style w:type="character" w:customStyle="1" w:styleId="WWCharLFO57LVL2">
    <w:name w:val="WW_CharLFO57LVL2"/>
    <w:rPr>
      <w:rFonts w:ascii="Courier New" w:hAnsi="Courier New" w:cs="Courier New"/>
    </w:rPr>
  </w:style>
  <w:style w:type="character" w:customStyle="1" w:styleId="WWCharLFO57LVL3">
    <w:name w:val="WW_CharLFO57LVL3"/>
    <w:rPr>
      <w:rFonts w:ascii="Wingdings" w:hAnsi="Wingdings" w:cs="Times New Roman"/>
    </w:rPr>
  </w:style>
  <w:style w:type="character" w:customStyle="1" w:styleId="WWCharLFO57LVL4">
    <w:name w:val="WW_CharLFO57LVL4"/>
    <w:rPr>
      <w:rFonts w:ascii="Symbol" w:hAnsi="Symbol" w:cs="Times New Roman"/>
    </w:rPr>
  </w:style>
  <w:style w:type="character" w:customStyle="1" w:styleId="WWCharLFO57LVL5">
    <w:name w:val="WW_CharLFO57LVL5"/>
    <w:rPr>
      <w:rFonts w:ascii="Courier New" w:hAnsi="Courier New" w:cs="Courier New"/>
    </w:rPr>
  </w:style>
  <w:style w:type="character" w:customStyle="1" w:styleId="WWCharLFO57LVL6">
    <w:name w:val="WW_CharLFO57LVL6"/>
    <w:rPr>
      <w:rFonts w:ascii="Wingdings" w:hAnsi="Wingdings" w:cs="Times New Roman"/>
    </w:rPr>
  </w:style>
  <w:style w:type="character" w:customStyle="1" w:styleId="WWCharLFO57LVL7">
    <w:name w:val="WW_CharLFO57LVL7"/>
    <w:rPr>
      <w:rFonts w:ascii="Symbol" w:hAnsi="Symbol" w:cs="Times New Roman"/>
    </w:rPr>
  </w:style>
  <w:style w:type="character" w:customStyle="1" w:styleId="WWCharLFO57LVL8">
    <w:name w:val="WW_CharLFO57LVL8"/>
    <w:rPr>
      <w:rFonts w:ascii="Courier New" w:hAnsi="Courier New" w:cs="Courier New"/>
    </w:rPr>
  </w:style>
  <w:style w:type="character" w:customStyle="1" w:styleId="WWCharLFO57LVL9">
    <w:name w:val="WW_CharLFO57LVL9"/>
    <w:rPr>
      <w:rFonts w:ascii="Wingdings" w:hAnsi="Wingdings" w:cs="Times New Roman"/>
    </w:rPr>
  </w:style>
  <w:style w:type="character" w:customStyle="1" w:styleId="WWCharLFO44LVL1">
    <w:name w:val="WW_CharLFO44LVL1"/>
    <w:rPr>
      <w:rFonts w:ascii="Times New Roman" w:hAnsi="Times New Roman"/>
    </w:rPr>
  </w:style>
  <w:style w:type="character" w:customStyle="1" w:styleId="WWCharLFO44LVL2">
    <w:name w:val="WW_CharLFO44LVL2"/>
    <w:rPr>
      <w:rFonts w:ascii="Courier New" w:hAnsi="Courier New"/>
    </w:rPr>
  </w:style>
  <w:style w:type="character" w:customStyle="1" w:styleId="WWCharLFO44LVL3">
    <w:name w:val="WW_CharLFO44LVL3"/>
    <w:rPr>
      <w:rFonts w:ascii="Wingdings" w:hAnsi="Wingdings"/>
    </w:rPr>
  </w:style>
  <w:style w:type="character" w:customStyle="1" w:styleId="WWCharLFO44LVL4">
    <w:name w:val="WW_CharLFO44LVL4"/>
    <w:rPr>
      <w:rFonts w:ascii="Symbol" w:hAnsi="Symbol"/>
    </w:rPr>
  </w:style>
  <w:style w:type="character" w:customStyle="1" w:styleId="WWCharLFO44LVL5">
    <w:name w:val="WW_CharLFO44LVL5"/>
    <w:rPr>
      <w:rFonts w:ascii="Courier New" w:hAnsi="Courier New"/>
    </w:rPr>
  </w:style>
  <w:style w:type="character" w:customStyle="1" w:styleId="WWCharLFO44LVL6">
    <w:name w:val="WW_CharLFO44LVL6"/>
    <w:rPr>
      <w:rFonts w:ascii="Wingdings" w:hAnsi="Wingdings"/>
    </w:rPr>
  </w:style>
  <w:style w:type="character" w:customStyle="1" w:styleId="WWCharLFO44LVL7">
    <w:name w:val="WW_CharLFO44LVL7"/>
    <w:rPr>
      <w:rFonts w:ascii="Symbol" w:hAnsi="Symbol"/>
    </w:rPr>
  </w:style>
  <w:style w:type="character" w:customStyle="1" w:styleId="WWCharLFO44LVL8">
    <w:name w:val="WW_CharLFO44LVL8"/>
    <w:rPr>
      <w:rFonts w:ascii="Courier New" w:hAnsi="Courier New"/>
    </w:rPr>
  </w:style>
  <w:style w:type="character" w:customStyle="1" w:styleId="WWCharLFO44LVL9">
    <w:name w:val="WW_CharLFO44LVL9"/>
    <w:rPr>
      <w:rFonts w:ascii="Wingdings" w:hAnsi="Wingdings"/>
    </w:rPr>
  </w:style>
  <w:style w:type="character" w:customStyle="1" w:styleId="WWCharLFO49LVL2">
    <w:name w:val="WW_CharLFO49LVL2"/>
    <w:rPr>
      <w:rFonts w:cs="Times New Roman"/>
    </w:rPr>
  </w:style>
  <w:style w:type="character" w:customStyle="1" w:styleId="WWCharLFO49LVL3">
    <w:name w:val="WW_CharLFO49LVL3"/>
    <w:rPr>
      <w:rFonts w:cs="Times New Roman"/>
    </w:rPr>
  </w:style>
  <w:style w:type="character" w:customStyle="1" w:styleId="WWCharLFO49LVL4">
    <w:name w:val="WW_CharLFO49LVL4"/>
    <w:rPr>
      <w:rFonts w:cs="Times New Roman"/>
    </w:rPr>
  </w:style>
  <w:style w:type="character" w:customStyle="1" w:styleId="WWCharLFO49LVL5">
    <w:name w:val="WW_CharLFO49LVL5"/>
    <w:rPr>
      <w:rFonts w:cs="Times New Roman"/>
    </w:rPr>
  </w:style>
  <w:style w:type="character" w:customStyle="1" w:styleId="WWCharLFO49LVL6">
    <w:name w:val="WW_CharLFO49LVL6"/>
    <w:rPr>
      <w:rFonts w:cs="Times New Roman"/>
    </w:rPr>
  </w:style>
  <w:style w:type="character" w:customStyle="1" w:styleId="WWCharLFO49LVL7">
    <w:name w:val="WW_CharLFO49LVL7"/>
    <w:rPr>
      <w:rFonts w:cs="Times New Roman"/>
    </w:rPr>
  </w:style>
  <w:style w:type="character" w:customStyle="1" w:styleId="WWCharLFO49LVL8">
    <w:name w:val="WW_CharLFO49LVL8"/>
    <w:rPr>
      <w:rFonts w:cs="Times New Roman"/>
    </w:rPr>
  </w:style>
  <w:style w:type="character" w:customStyle="1" w:styleId="WWCharLFO49LVL9">
    <w:name w:val="WW_CharLFO49LVL9"/>
    <w:rPr>
      <w:rFonts w:cs="Times New Roman"/>
    </w:rPr>
  </w:style>
  <w:style w:type="character" w:customStyle="1" w:styleId="WWCharLFO62LVL1">
    <w:name w:val="WW_CharLFO62LVL1"/>
    <w:rPr>
      <w:rFonts w:ascii="Symbol" w:hAnsi="Symbol" w:cs="Times New Roman"/>
    </w:rPr>
  </w:style>
  <w:style w:type="character" w:customStyle="1" w:styleId="WWCharLFO62LVL2">
    <w:name w:val="WW_CharLFO62LVL2"/>
    <w:rPr>
      <w:rFonts w:ascii="Courier New" w:hAnsi="Courier New" w:cs="Courier New"/>
    </w:rPr>
  </w:style>
  <w:style w:type="character" w:customStyle="1" w:styleId="WWCharLFO62LVL3">
    <w:name w:val="WW_CharLFO62LVL3"/>
    <w:rPr>
      <w:rFonts w:ascii="Wingdings" w:hAnsi="Wingdings" w:cs="Times New Roman"/>
    </w:rPr>
  </w:style>
  <w:style w:type="character" w:customStyle="1" w:styleId="WWCharLFO62LVL4">
    <w:name w:val="WW_CharLFO62LVL4"/>
    <w:rPr>
      <w:rFonts w:ascii="Symbol" w:hAnsi="Symbol" w:cs="Times New Roman"/>
    </w:rPr>
  </w:style>
  <w:style w:type="character" w:customStyle="1" w:styleId="WWCharLFO62LVL5">
    <w:name w:val="WW_CharLFO62LVL5"/>
    <w:rPr>
      <w:rFonts w:ascii="Courier New" w:hAnsi="Courier New" w:cs="Courier New"/>
    </w:rPr>
  </w:style>
  <w:style w:type="character" w:customStyle="1" w:styleId="WWCharLFO62LVL6">
    <w:name w:val="WW_CharLFO62LVL6"/>
    <w:rPr>
      <w:rFonts w:ascii="Wingdings" w:hAnsi="Wingdings" w:cs="Times New Roman"/>
    </w:rPr>
  </w:style>
  <w:style w:type="character" w:customStyle="1" w:styleId="WWCharLFO62LVL7">
    <w:name w:val="WW_CharLFO62LVL7"/>
    <w:rPr>
      <w:rFonts w:ascii="Symbol" w:hAnsi="Symbol" w:cs="Times New Roman"/>
    </w:rPr>
  </w:style>
  <w:style w:type="character" w:customStyle="1" w:styleId="WWCharLFO62LVL8">
    <w:name w:val="WW_CharLFO62LVL8"/>
    <w:rPr>
      <w:rFonts w:ascii="Courier New" w:hAnsi="Courier New" w:cs="Courier New"/>
    </w:rPr>
  </w:style>
  <w:style w:type="character" w:customStyle="1" w:styleId="WWCharLFO62LVL9">
    <w:name w:val="WW_CharLFO62LVL9"/>
    <w:rPr>
      <w:rFonts w:ascii="Wingdings" w:hAnsi="Wingdings" w:cs="Times New Roman"/>
    </w:rPr>
  </w:style>
  <w:style w:type="character" w:customStyle="1" w:styleId="WWCharLFO63LVL1">
    <w:name w:val="WW_CharLFO63LVL1"/>
    <w:rPr>
      <w:rFonts w:ascii="Symbol" w:hAnsi="Symbol"/>
      <w:color w:val="auto"/>
    </w:rPr>
  </w:style>
  <w:style w:type="character" w:customStyle="1" w:styleId="WWCharLFO63LVL2">
    <w:name w:val="WW_CharLFO63LVL2"/>
    <w:rPr>
      <w:rFonts w:ascii="Courier New" w:hAnsi="Courier New"/>
    </w:rPr>
  </w:style>
  <w:style w:type="character" w:customStyle="1" w:styleId="WWCharLFO63LVL3">
    <w:name w:val="WW_CharLFO63LVL3"/>
    <w:rPr>
      <w:rFonts w:ascii="Wingdings" w:hAnsi="Wingdings"/>
    </w:rPr>
  </w:style>
  <w:style w:type="character" w:customStyle="1" w:styleId="WWCharLFO63LVL4">
    <w:name w:val="WW_CharLFO63LVL4"/>
    <w:rPr>
      <w:rFonts w:ascii="Symbol" w:hAnsi="Symbol"/>
    </w:rPr>
  </w:style>
  <w:style w:type="character" w:customStyle="1" w:styleId="WWCharLFO63LVL5">
    <w:name w:val="WW_CharLFO63LVL5"/>
    <w:rPr>
      <w:rFonts w:ascii="Courier New" w:hAnsi="Courier New"/>
    </w:rPr>
  </w:style>
  <w:style w:type="character" w:customStyle="1" w:styleId="WWCharLFO63LVL6">
    <w:name w:val="WW_CharLFO63LVL6"/>
    <w:rPr>
      <w:rFonts w:ascii="Wingdings" w:hAnsi="Wingdings"/>
    </w:rPr>
  </w:style>
  <w:style w:type="character" w:customStyle="1" w:styleId="WWCharLFO63LVL7">
    <w:name w:val="WW_CharLFO63LVL7"/>
    <w:rPr>
      <w:rFonts w:ascii="Symbol" w:hAnsi="Symbol"/>
    </w:rPr>
  </w:style>
  <w:style w:type="character" w:customStyle="1" w:styleId="WWCharLFO63LVL8">
    <w:name w:val="WW_CharLFO63LVL8"/>
    <w:rPr>
      <w:rFonts w:ascii="Courier New" w:hAnsi="Courier New"/>
    </w:rPr>
  </w:style>
  <w:style w:type="character" w:customStyle="1" w:styleId="WWCharLFO63LVL9">
    <w:name w:val="WW_CharLFO63LVL9"/>
    <w:rPr>
      <w:rFonts w:ascii="Wingdings" w:hAnsi="Wingdings"/>
    </w:rPr>
  </w:style>
  <w:style w:type="character" w:customStyle="1" w:styleId="WWCharLFO1LVL1">
    <w:name w:val="WW_CharLFO1LVL1"/>
    <w:rPr>
      <w:rFonts w:ascii="Symbol" w:hAnsi="Symbol"/>
      <w:color w:val="auto"/>
    </w:rPr>
  </w:style>
  <w:style w:type="character" w:customStyle="1" w:styleId="WWCharLFO2LVL1">
    <w:name w:val="WW_CharLFO2LVL1"/>
    <w:rPr>
      <w:rFonts w:ascii="Times New Roman" w:hAnsi="Times New Roman" w:cs="Times New Roman"/>
    </w:rPr>
  </w:style>
  <w:style w:type="character" w:customStyle="1" w:styleId="WWCharLFO3LVL1">
    <w:name w:val="WW_CharLFO3LVL1"/>
    <w:rPr>
      <w:rFonts w:ascii="Symbol" w:hAnsi="Symbol"/>
    </w:rPr>
  </w:style>
  <w:style w:type="character" w:customStyle="1" w:styleId="WWCharLFO4LVL1">
    <w:name w:val="WW_CharLFO4LVL1"/>
    <w:rPr>
      <w:rFonts w:ascii="Wingdings" w:hAnsi="Wingdings"/>
    </w:rPr>
  </w:style>
  <w:style w:type="character" w:customStyle="1" w:styleId="WWCharLFO5LVL2">
    <w:name w:val="WW_CharLFO5LVL2"/>
    <w:rPr>
      <w:rFonts w:ascii="Courier New" w:hAnsi="Courier New"/>
    </w:rPr>
  </w:style>
  <w:style w:type="character" w:customStyle="1" w:styleId="WWCharLFO5LVL3">
    <w:name w:val="WW_CharLFO5LVL3"/>
    <w:rPr>
      <w:rFonts w:ascii="Wingdings" w:hAnsi="Wingdings"/>
    </w:rPr>
  </w:style>
  <w:style w:type="character" w:customStyle="1" w:styleId="WWCharLFO5LVL4">
    <w:name w:val="WW_CharLFO5LVL4"/>
    <w:rPr>
      <w:rFonts w:ascii="Symbol" w:hAnsi="Symbol"/>
    </w:rPr>
  </w:style>
  <w:style w:type="character" w:customStyle="1" w:styleId="WWCharLFO5LVL5">
    <w:name w:val="WW_CharLFO5LVL5"/>
    <w:rPr>
      <w:rFonts w:ascii="Courier New" w:hAnsi="Courier New"/>
    </w:rPr>
  </w:style>
  <w:style w:type="character" w:customStyle="1" w:styleId="WWCharLFO5LVL6">
    <w:name w:val="WW_CharLFO5LVL6"/>
    <w:rPr>
      <w:rFonts w:ascii="Wingdings" w:hAnsi="Wingdings"/>
    </w:rPr>
  </w:style>
  <w:style w:type="character" w:customStyle="1" w:styleId="WWCharLFO5LVL7">
    <w:name w:val="WW_CharLFO5LVL7"/>
    <w:rPr>
      <w:rFonts w:ascii="Symbol" w:hAnsi="Symbol"/>
    </w:rPr>
  </w:style>
  <w:style w:type="character" w:customStyle="1" w:styleId="WWCharLFO5LVL8">
    <w:name w:val="WW_CharLFO5LVL8"/>
    <w:rPr>
      <w:rFonts w:ascii="Courier New" w:hAnsi="Courier New"/>
    </w:rPr>
  </w:style>
  <w:style w:type="character" w:customStyle="1" w:styleId="WWCharLFO5LVL9">
    <w:name w:val="WW_CharLFO5LVL9"/>
    <w:rPr>
      <w:rFonts w:ascii="Wingdings" w:hAnsi="Wingdings"/>
    </w:rPr>
  </w:style>
  <w:style w:type="character" w:customStyle="1" w:styleId="WWCharLFO6LVL1">
    <w:name w:val="WW_CharLFO6LVL1"/>
    <w:rPr>
      <w:rFonts w:ascii="Symbol" w:hAnsi="Symbol" w:cs="Times New Roman"/>
    </w:rPr>
  </w:style>
  <w:style w:type="character" w:customStyle="1" w:styleId="WWCharLFO6LVL2">
    <w:name w:val="WW_CharLFO6LVL2"/>
    <w:rPr>
      <w:rFonts w:ascii="Courier New" w:hAnsi="Courier New" w:cs="Courier New"/>
    </w:rPr>
  </w:style>
  <w:style w:type="character" w:customStyle="1" w:styleId="WWCharLFO6LVL3">
    <w:name w:val="WW_CharLFO6LVL3"/>
    <w:rPr>
      <w:rFonts w:ascii="Wingdings" w:hAnsi="Wingdings" w:cs="Times New Roman"/>
    </w:rPr>
  </w:style>
  <w:style w:type="character" w:customStyle="1" w:styleId="WWCharLFO6LVL4">
    <w:name w:val="WW_CharLFO6LVL4"/>
    <w:rPr>
      <w:rFonts w:ascii="Symbol" w:hAnsi="Symbol" w:cs="Times New Roman"/>
    </w:rPr>
  </w:style>
  <w:style w:type="character" w:customStyle="1" w:styleId="WWCharLFO6LVL5">
    <w:name w:val="WW_CharLFO6LVL5"/>
    <w:rPr>
      <w:rFonts w:ascii="Courier New" w:hAnsi="Courier New" w:cs="Courier New"/>
    </w:rPr>
  </w:style>
  <w:style w:type="character" w:customStyle="1" w:styleId="WWCharLFO6LVL6">
    <w:name w:val="WW_CharLFO6LVL6"/>
    <w:rPr>
      <w:rFonts w:ascii="Wingdings" w:hAnsi="Wingdings" w:cs="Times New Roman"/>
    </w:rPr>
  </w:style>
  <w:style w:type="character" w:customStyle="1" w:styleId="WWCharLFO6LVL7">
    <w:name w:val="WW_CharLFO6LVL7"/>
    <w:rPr>
      <w:rFonts w:ascii="Symbol" w:hAnsi="Symbol" w:cs="Times New Roman"/>
    </w:rPr>
  </w:style>
  <w:style w:type="character" w:customStyle="1" w:styleId="WWCharLFO6LVL8">
    <w:name w:val="WW_CharLFO6LVL8"/>
    <w:rPr>
      <w:rFonts w:ascii="Courier New" w:hAnsi="Courier New" w:cs="Courier New"/>
    </w:rPr>
  </w:style>
  <w:style w:type="character" w:customStyle="1" w:styleId="WWCharLFO6LVL9">
    <w:name w:val="WW_CharLFO6LVL9"/>
    <w:rPr>
      <w:rFonts w:ascii="Wingdings" w:hAnsi="Wingdings" w:cs="Times New Roman"/>
    </w:rPr>
  </w:style>
  <w:style w:type="character" w:customStyle="1" w:styleId="WWCharLFO7LVL1">
    <w:name w:val="WW_CharLFO7LVL1"/>
    <w:rPr>
      <w:rFonts w:ascii="Symbol" w:hAnsi="Symbol" w:cs="Times New Roman"/>
    </w:rPr>
  </w:style>
  <w:style w:type="character" w:customStyle="1" w:styleId="WWCharLFO7LVL2">
    <w:name w:val="WW_CharLFO7LVL2"/>
    <w:rPr>
      <w:rFonts w:ascii="Courier New" w:hAnsi="Courier New" w:cs="Courier New"/>
    </w:rPr>
  </w:style>
  <w:style w:type="character" w:customStyle="1" w:styleId="WWCharLFO7LVL3">
    <w:name w:val="WW_CharLFO7LVL3"/>
    <w:rPr>
      <w:rFonts w:ascii="Wingdings" w:hAnsi="Wingdings" w:cs="Times New Roman"/>
    </w:rPr>
  </w:style>
  <w:style w:type="character" w:customStyle="1" w:styleId="WWCharLFO7LVL4">
    <w:name w:val="WW_CharLFO7LVL4"/>
    <w:rPr>
      <w:rFonts w:ascii="Symbol" w:hAnsi="Symbol" w:cs="Times New Roman"/>
    </w:rPr>
  </w:style>
  <w:style w:type="character" w:customStyle="1" w:styleId="WWCharLFO7LVL5">
    <w:name w:val="WW_CharLFO7LVL5"/>
    <w:rPr>
      <w:rFonts w:ascii="Courier New" w:hAnsi="Courier New" w:cs="Courier New"/>
    </w:rPr>
  </w:style>
  <w:style w:type="character" w:customStyle="1" w:styleId="WWCharLFO7LVL6">
    <w:name w:val="WW_CharLFO7LVL6"/>
    <w:rPr>
      <w:rFonts w:ascii="Wingdings" w:hAnsi="Wingdings" w:cs="Times New Roman"/>
    </w:rPr>
  </w:style>
  <w:style w:type="character" w:customStyle="1" w:styleId="WWCharLFO7LVL7">
    <w:name w:val="WW_CharLFO7LVL7"/>
    <w:rPr>
      <w:rFonts w:ascii="Symbol" w:hAnsi="Symbol" w:cs="Times New Roman"/>
    </w:rPr>
  </w:style>
  <w:style w:type="character" w:customStyle="1" w:styleId="WWCharLFO7LVL8">
    <w:name w:val="WW_CharLFO7LVL8"/>
    <w:rPr>
      <w:rFonts w:ascii="Courier New" w:hAnsi="Courier New" w:cs="Courier New"/>
    </w:rPr>
  </w:style>
  <w:style w:type="character" w:customStyle="1" w:styleId="WWCharLFO7LVL9">
    <w:name w:val="WW_CharLFO7LVL9"/>
    <w:rPr>
      <w:rFonts w:ascii="Wingdings" w:hAnsi="Wingdings" w:cs="Times New Roman"/>
    </w:rPr>
  </w:style>
  <w:style w:type="character" w:customStyle="1" w:styleId="WWCharLFO8LVL1">
    <w:name w:val="WW_CharLFO8LVL1"/>
    <w:rPr>
      <w:rFonts w:cs="Times New Roman"/>
    </w:rPr>
  </w:style>
  <w:style w:type="character" w:customStyle="1" w:styleId="WWCharLFO8LVL2">
    <w:name w:val="WW_CharLFO8LVL2"/>
    <w:rPr>
      <w:rFonts w:cs="Times New Roman"/>
    </w:rPr>
  </w:style>
  <w:style w:type="character" w:customStyle="1" w:styleId="WWCharLFO8LVL3">
    <w:name w:val="WW_CharLFO8LVL3"/>
    <w:rPr>
      <w:rFonts w:cs="Times New Roman"/>
    </w:rPr>
  </w:style>
  <w:style w:type="character" w:customStyle="1" w:styleId="WWCharLFO8LVL4">
    <w:name w:val="WW_CharLFO8LVL4"/>
    <w:rPr>
      <w:rFonts w:cs="Times New Roman"/>
    </w:rPr>
  </w:style>
  <w:style w:type="character" w:customStyle="1" w:styleId="WWCharLFO8LVL5">
    <w:name w:val="WW_CharLFO8LVL5"/>
    <w:rPr>
      <w:rFonts w:cs="Times New Roman"/>
    </w:rPr>
  </w:style>
  <w:style w:type="character" w:customStyle="1" w:styleId="WWCharLFO8LVL6">
    <w:name w:val="WW_CharLFO8LVL6"/>
    <w:rPr>
      <w:rFonts w:cs="Times New Roman"/>
    </w:rPr>
  </w:style>
  <w:style w:type="character" w:customStyle="1" w:styleId="WWCharLFO8LVL7">
    <w:name w:val="WW_CharLFO8LVL7"/>
    <w:rPr>
      <w:rFonts w:cs="Times New Roman"/>
    </w:rPr>
  </w:style>
  <w:style w:type="character" w:customStyle="1" w:styleId="WWCharLFO8LVL8">
    <w:name w:val="WW_CharLFO8LVL8"/>
    <w:rPr>
      <w:rFonts w:cs="Times New Roman"/>
    </w:rPr>
  </w:style>
  <w:style w:type="character" w:customStyle="1" w:styleId="WWCharLFO8LVL9">
    <w:name w:val="WW_CharLFO8LVL9"/>
    <w:rPr>
      <w:rFonts w:cs="Times New Roman"/>
    </w:rPr>
  </w:style>
  <w:style w:type="character" w:customStyle="1" w:styleId="WWCharLFO9LVL1">
    <w:name w:val="WW_CharLFO9LVL1"/>
    <w:rPr>
      <w:rFonts w:cs="Times New Roman"/>
    </w:rPr>
  </w:style>
  <w:style w:type="character" w:customStyle="1" w:styleId="WWCharLFO9LVL2">
    <w:name w:val="WW_CharLFO9LVL2"/>
    <w:rPr>
      <w:rFonts w:cs="Times New Roman"/>
    </w:rPr>
  </w:style>
  <w:style w:type="character" w:customStyle="1" w:styleId="WWCharLFO9LVL3">
    <w:name w:val="WW_CharLFO9LVL3"/>
    <w:rPr>
      <w:rFonts w:cs="Times New Roman"/>
    </w:rPr>
  </w:style>
  <w:style w:type="character" w:customStyle="1" w:styleId="WWCharLFO9LVL4">
    <w:name w:val="WW_CharLFO9LVL4"/>
    <w:rPr>
      <w:rFonts w:cs="Times New Roman"/>
    </w:rPr>
  </w:style>
  <w:style w:type="character" w:customStyle="1" w:styleId="WWCharLFO9LVL5">
    <w:name w:val="WW_CharLFO9LVL5"/>
    <w:rPr>
      <w:rFonts w:cs="Times New Roman"/>
    </w:rPr>
  </w:style>
  <w:style w:type="character" w:customStyle="1" w:styleId="WWCharLFO9LVL6">
    <w:name w:val="WW_CharLFO9LVL6"/>
    <w:rPr>
      <w:rFonts w:cs="Times New Roman"/>
    </w:rPr>
  </w:style>
  <w:style w:type="character" w:customStyle="1" w:styleId="WWCharLFO9LVL7">
    <w:name w:val="WW_CharLFO9LVL7"/>
    <w:rPr>
      <w:rFonts w:cs="Times New Roman"/>
    </w:rPr>
  </w:style>
  <w:style w:type="character" w:customStyle="1" w:styleId="WWCharLFO9LVL8">
    <w:name w:val="WW_CharLFO9LVL8"/>
    <w:rPr>
      <w:rFonts w:cs="Times New Roman"/>
    </w:rPr>
  </w:style>
  <w:style w:type="character" w:customStyle="1" w:styleId="WWCharLFO9LVL9">
    <w:name w:val="WW_CharLFO9LVL9"/>
    <w:rPr>
      <w:rFonts w:cs="Times New Roman"/>
    </w:rPr>
  </w:style>
  <w:style w:type="character" w:customStyle="1" w:styleId="WWCharLFO10LVL1">
    <w:name w:val="WW_CharLFO10LVL1"/>
    <w:rPr>
      <w:rFonts w:cs="Times New Roman"/>
    </w:rPr>
  </w:style>
  <w:style w:type="character" w:customStyle="1" w:styleId="WWCharLFO10LVL2">
    <w:name w:val="WW_CharLFO10LVL2"/>
    <w:rPr>
      <w:rFonts w:cs="Times New Roman"/>
    </w:rPr>
  </w:style>
  <w:style w:type="character" w:customStyle="1" w:styleId="WWCharLFO10LVL3">
    <w:name w:val="WW_CharLFO10LVL3"/>
    <w:rPr>
      <w:rFonts w:cs="Times New Roman"/>
    </w:rPr>
  </w:style>
  <w:style w:type="character" w:customStyle="1" w:styleId="WWCharLFO10LVL4">
    <w:name w:val="WW_CharLFO10LVL4"/>
    <w:rPr>
      <w:rFonts w:cs="Times New Roman"/>
    </w:rPr>
  </w:style>
  <w:style w:type="character" w:customStyle="1" w:styleId="WWCharLFO10LVL5">
    <w:name w:val="WW_CharLFO10LVL5"/>
    <w:rPr>
      <w:rFonts w:cs="Times New Roman"/>
    </w:rPr>
  </w:style>
  <w:style w:type="character" w:customStyle="1" w:styleId="WWCharLFO10LVL6">
    <w:name w:val="WW_CharLFO10LVL6"/>
    <w:rPr>
      <w:rFonts w:cs="Times New Roman"/>
    </w:rPr>
  </w:style>
  <w:style w:type="character" w:customStyle="1" w:styleId="WWCharLFO10LVL7">
    <w:name w:val="WW_CharLFO10LVL7"/>
    <w:rPr>
      <w:rFonts w:cs="Times New Roman"/>
    </w:rPr>
  </w:style>
  <w:style w:type="character" w:customStyle="1" w:styleId="WWCharLFO10LVL8">
    <w:name w:val="WW_CharLFO10LVL8"/>
    <w:rPr>
      <w:rFonts w:cs="Times New Roman"/>
    </w:rPr>
  </w:style>
  <w:style w:type="character" w:customStyle="1" w:styleId="WWCharLFO10LVL9">
    <w:name w:val="WW_CharLFO10LVL9"/>
    <w:rPr>
      <w:rFonts w:cs="Times New Roman"/>
    </w:rPr>
  </w:style>
  <w:style w:type="character" w:customStyle="1" w:styleId="WWCharLFO11LVL1">
    <w:name w:val="WW_CharLFO11LVL1"/>
    <w:rPr>
      <w:rFonts w:ascii="Symbol" w:hAnsi="Symbol" w:cs="Times New Roman"/>
    </w:rPr>
  </w:style>
  <w:style w:type="character" w:customStyle="1" w:styleId="WWCharLFO11LVL2">
    <w:name w:val="WW_CharLFO11LVL2"/>
    <w:rPr>
      <w:rFonts w:ascii="Courier New" w:hAnsi="Courier New" w:cs="Courier New"/>
    </w:rPr>
  </w:style>
  <w:style w:type="character" w:customStyle="1" w:styleId="WWCharLFO11LVL3">
    <w:name w:val="WW_CharLFO11LVL3"/>
    <w:rPr>
      <w:rFonts w:ascii="Wingdings" w:hAnsi="Wingdings" w:cs="Times New Roman"/>
    </w:rPr>
  </w:style>
  <w:style w:type="character" w:customStyle="1" w:styleId="WWCharLFO11LVL4">
    <w:name w:val="WW_CharLFO11LVL4"/>
    <w:rPr>
      <w:rFonts w:ascii="Symbol" w:hAnsi="Symbol" w:cs="Times New Roman"/>
    </w:rPr>
  </w:style>
  <w:style w:type="character" w:customStyle="1" w:styleId="WWCharLFO11LVL5">
    <w:name w:val="WW_CharLFO11LVL5"/>
    <w:rPr>
      <w:rFonts w:ascii="Courier New" w:hAnsi="Courier New" w:cs="Courier New"/>
    </w:rPr>
  </w:style>
  <w:style w:type="character" w:customStyle="1" w:styleId="WWCharLFO11LVL6">
    <w:name w:val="WW_CharLFO11LVL6"/>
    <w:rPr>
      <w:rFonts w:ascii="Wingdings" w:hAnsi="Wingdings" w:cs="Times New Roman"/>
    </w:rPr>
  </w:style>
  <w:style w:type="character" w:customStyle="1" w:styleId="WWCharLFO11LVL7">
    <w:name w:val="WW_CharLFO11LVL7"/>
    <w:rPr>
      <w:rFonts w:ascii="Symbol" w:hAnsi="Symbol" w:cs="Times New Roman"/>
    </w:rPr>
  </w:style>
  <w:style w:type="character" w:customStyle="1" w:styleId="WWCharLFO11LVL8">
    <w:name w:val="WW_CharLFO11LVL8"/>
    <w:rPr>
      <w:rFonts w:ascii="Courier New" w:hAnsi="Courier New" w:cs="Courier New"/>
    </w:rPr>
  </w:style>
  <w:style w:type="character" w:customStyle="1" w:styleId="WWCharLFO11LVL9">
    <w:name w:val="WW_CharLFO11LVL9"/>
    <w:rPr>
      <w:rFonts w:ascii="Wingdings" w:hAnsi="Wingdings" w:cs="Times New Roman"/>
    </w:rPr>
  </w:style>
  <w:style w:type="character" w:customStyle="1" w:styleId="WWCharLFO12LVL1">
    <w:name w:val="WW_CharLFO12LVL1"/>
    <w:rPr>
      <w:rFonts w:ascii="Symbol" w:hAnsi="Symbol" w:cs="Times New Roman"/>
    </w:rPr>
  </w:style>
  <w:style w:type="character" w:customStyle="1" w:styleId="WWCharLFO12LVL2">
    <w:name w:val="WW_CharLFO12LVL2"/>
    <w:rPr>
      <w:rFonts w:ascii="Courier New" w:hAnsi="Courier New" w:cs="Courier New"/>
    </w:rPr>
  </w:style>
  <w:style w:type="character" w:customStyle="1" w:styleId="WWCharLFO12LVL3">
    <w:name w:val="WW_CharLFO12LVL3"/>
    <w:rPr>
      <w:rFonts w:ascii="Wingdings" w:hAnsi="Wingdings" w:cs="Times New Roman"/>
    </w:rPr>
  </w:style>
  <w:style w:type="character" w:customStyle="1" w:styleId="WWCharLFO12LVL4">
    <w:name w:val="WW_CharLFO12LVL4"/>
    <w:rPr>
      <w:rFonts w:ascii="Symbol" w:hAnsi="Symbol" w:cs="Times New Roman"/>
    </w:rPr>
  </w:style>
  <w:style w:type="character" w:customStyle="1" w:styleId="WWCharLFO12LVL5">
    <w:name w:val="WW_CharLFO12LVL5"/>
    <w:rPr>
      <w:rFonts w:ascii="Courier New" w:hAnsi="Courier New" w:cs="Courier New"/>
    </w:rPr>
  </w:style>
  <w:style w:type="character" w:customStyle="1" w:styleId="WWCharLFO12LVL6">
    <w:name w:val="WW_CharLFO12LVL6"/>
    <w:rPr>
      <w:rFonts w:ascii="Wingdings" w:hAnsi="Wingdings" w:cs="Times New Roman"/>
    </w:rPr>
  </w:style>
  <w:style w:type="character" w:customStyle="1" w:styleId="WWCharLFO12LVL7">
    <w:name w:val="WW_CharLFO12LVL7"/>
    <w:rPr>
      <w:rFonts w:ascii="Symbol" w:hAnsi="Symbol" w:cs="Times New Roman"/>
    </w:rPr>
  </w:style>
  <w:style w:type="character" w:customStyle="1" w:styleId="WWCharLFO12LVL8">
    <w:name w:val="WW_CharLFO12LVL8"/>
    <w:rPr>
      <w:rFonts w:ascii="Courier New" w:hAnsi="Courier New" w:cs="Courier New"/>
    </w:rPr>
  </w:style>
  <w:style w:type="character" w:customStyle="1" w:styleId="WWCharLFO12LVL9">
    <w:name w:val="WW_CharLFO12LVL9"/>
    <w:rPr>
      <w:rFonts w:ascii="Wingdings" w:hAnsi="Wingdings" w:cs="Times New Roman"/>
    </w:rPr>
  </w:style>
  <w:style w:type="character" w:customStyle="1" w:styleId="WWCharLFO13LVL1">
    <w:name w:val="WW_CharLFO13LVL1"/>
    <w:rPr>
      <w:rFonts w:cs="Times New Roman"/>
    </w:rPr>
  </w:style>
  <w:style w:type="character" w:customStyle="1" w:styleId="WWCharLFO13LVL2">
    <w:name w:val="WW_CharLFO13LVL2"/>
    <w:rPr>
      <w:rFonts w:ascii="Courier New" w:hAnsi="Courier New"/>
    </w:rPr>
  </w:style>
  <w:style w:type="character" w:customStyle="1" w:styleId="WWCharLFO13LVL3">
    <w:name w:val="WW_CharLFO13LVL3"/>
    <w:rPr>
      <w:rFonts w:ascii="Wingdings" w:hAnsi="Wingdings"/>
    </w:rPr>
  </w:style>
  <w:style w:type="character" w:customStyle="1" w:styleId="WWCharLFO13LVL4">
    <w:name w:val="WW_CharLFO13LVL4"/>
    <w:rPr>
      <w:rFonts w:ascii="Symbol" w:hAnsi="Symbol"/>
    </w:rPr>
  </w:style>
  <w:style w:type="character" w:customStyle="1" w:styleId="WWCharLFO13LVL5">
    <w:name w:val="WW_CharLFO13LVL5"/>
    <w:rPr>
      <w:rFonts w:ascii="Courier New" w:hAnsi="Courier New"/>
    </w:rPr>
  </w:style>
  <w:style w:type="character" w:customStyle="1" w:styleId="WWCharLFO13LVL6">
    <w:name w:val="WW_CharLFO13LVL6"/>
    <w:rPr>
      <w:rFonts w:ascii="Wingdings" w:hAnsi="Wingdings"/>
    </w:rPr>
  </w:style>
  <w:style w:type="character" w:customStyle="1" w:styleId="WWCharLFO13LVL7">
    <w:name w:val="WW_CharLFO13LVL7"/>
    <w:rPr>
      <w:rFonts w:ascii="Symbol" w:hAnsi="Symbol"/>
    </w:rPr>
  </w:style>
  <w:style w:type="character" w:customStyle="1" w:styleId="WWCharLFO13LVL8">
    <w:name w:val="WW_CharLFO13LVL8"/>
    <w:rPr>
      <w:rFonts w:ascii="Courier New" w:hAnsi="Courier New"/>
    </w:rPr>
  </w:style>
  <w:style w:type="character" w:customStyle="1" w:styleId="WWCharLFO13LVL9">
    <w:name w:val="WW_CharLFO13LVL9"/>
    <w:rPr>
      <w:rFonts w:ascii="Wingdings" w:hAnsi="Wingdings"/>
    </w:rPr>
  </w:style>
  <w:style w:type="character" w:customStyle="1" w:styleId="WWCharLFO14LVL1">
    <w:name w:val="WW_CharLFO14LVL1"/>
    <w:rPr>
      <w:rFonts w:ascii="Symbol" w:hAnsi="Symbol"/>
      <w:color w:val="auto"/>
    </w:rPr>
  </w:style>
  <w:style w:type="character" w:customStyle="1" w:styleId="WWCharLFO14LVL2">
    <w:name w:val="WW_CharLFO14LVL2"/>
    <w:rPr>
      <w:rFonts w:ascii="Courier New" w:hAnsi="Courier New"/>
    </w:rPr>
  </w:style>
  <w:style w:type="character" w:customStyle="1" w:styleId="WWCharLFO14LVL3">
    <w:name w:val="WW_CharLFO14LVL3"/>
    <w:rPr>
      <w:rFonts w:ascii="Wingdings" w:hAnsi="Wingdings"/>
    </w:rPr>
  </w:style>
  <w:style w:type="character" w:customStyle="1" w:styleId="WWCharLFO14LVL4">
    <w:name w:val="WW_CharLFO14LVL4"/>
    <w:rPr>
      <w:rFonts w:ascii="Symbol" w:hAnsi="Symbol"/>
    </w:rPr>
  </w:style>
  <w:style w:type="character" w:customStyle="1" w:styleId="WWCharLFO14LVL5">
    <w:name w:val="WW_CharLFO14LVL5"/>
    <w:rPr>
      <w:rFonts w:ascii="Courier New" w:hAnsi="Courier New"/>
    </w:rPr>
  </w:style>
  <w:style w:type="character" w:customStyle="1" w:styleId="WWCharLFO14LVL6">
    <w:name w:val="WW_CharLFO14LVL6"/>
    <w:rPr>
      <w:rFonts w:ascii="Wingdings" w:hAnsi="Wingdings"/>
    </w:rPr>
  </w:style>
  <w:style w:type="character" w:customStyle="1" w:styleId="WWCharLFO14LVL7">
    <w:name w:val="WW_CharLFO14LVL7"/>
    <w:rPr>
      <w:rFonts w:ascii="Symbol" w:hAnsi="Symbol"/>
    </w:rPr>
  </w:style>
  <w:style w:type="character" w:customStyle="1" w:styleId="WWCharLFO14LVL8">
    <w:name w:val="WW_CharLFO14LVL8"/>
    <w:rPr>
      <w:rFonts w:ascii="Courier New" w:hAnsi="Courier New"/>
    </w:rPr>
  </w:style>
  <w:style w:type="character" w:customStyle="1" w:styleId="WWCharLFO14LVL9">
    <w:name w:val="WW_CharLFO14LVL9"/>
    <w:rPr>
      <w:rFonts w:ascii="Wingdings" w:hAnsi="Wingdings"/>
    </w:rPr>
  </w:style>
  <w:style w:type="character" w:customStyle="1" w:styleId="WWCharLFO16LVL1">
    <w:name w:val="WW_CharLFO16LVL1"/>
    <w:rPr>
      <w:rFonts w:cs="Times New Roman"/>
    </w:rPr>
  </w:style>
  <w:style w:type="character" w:customStyle="1" w:styleId="WWCharLFO16LVL2">
    <w:name w:val="WW_CharLFO16LVL2"/>
    <w:rPr>
      <w:rFonts w:cs="Times New Roman"/>
    </w:rPr>
  </w:style>
  <w:style w:type="character" w:customStyle="1" w:styleId="WWCharLFO16LVL3">
    <w:name w:val="WW_CharLFO16LVL3"/>
    <w:rPr>
      <w:rFonts w:cs="Times New Roman"/>
    </w:rPr>
  </w:style>
  <w:style w:type="character" w:customStyle="1" w:styleId="WWCharLFO16LVL4">
    <w:name w:val="WW_CharLFO16LVL4"/>
    <w:rPr>
      <w:rFonts w:cs="Times New Roman"/>
    </w:rPr>
  </w:style>
  <w:style w:type="character" w:customStyle="1" w:styleId="WWCharLFO16LVL5">
    <w:name w:val="WW_CharLFO16LVL5"/>
    <w:rPr>
      <w:rFonts w:cs="Times New Roman"/>
    </w:rPr>
  </w:style>
  <w:style w:type="character" w:customStyle="1" w:styleId="WWCharLFO16LVL6">
    <w:name w:val="WW_CharLFO16LVL6"/>
    <w:rPr>
      <w:rFonts w:cs="Times New Roman"/>
    </w:rPr>
  </w:style>
  <w:style w:type="character" w:customStyle="1" w:styleId="WWCharLFO16LVL7">
    <w:name w:val="WW_CharLFO16LVL7"/>
    <w:rPr>
      <w:rFonts w:cs="Times New Roman"/>
    </w:rPr>
  </w:style>
  <w:style w:type="character" w:customStyle="1" w:styleId="WWCharLFO16LVL8">
    <w:name w:val="WW_CharLFO16LVL8"/>
    <w:rPr>
      <w:rFonts w:cs="Times New Roman"/>
    </w:rPr>
  </w:style>
  <w:style w:type="character" w:customStyle="1" w:styleId="WWCharLFO16LVL9">
    <w:name w:val="WW_CharLFO16LVL9"/>
    <w:rPr>
      <w:rFonts w:cs="Times New Roman"/>
    </w:rPr>
  </w:style>
  <w:style w:type="character" w:customStyle="1" w:styleId="WWCharLFO17LVL1">
    <w:name w:val="WW_CharLFO17LVL1"/>
    <w:rPr>
      <w:rFonts w:cs="Times New Roman"/>
    </w:rPr>
  </w:style>
  <w:style w:type="character" w:customStyle="1" w:styleId="WWCharLFO17LVL2">
    <w:name w:val="WW_CharLFO17LVL2"/>
    <w:rPr>
      <w:rFonts w:cs="Times New Roman"/>
    </w:rPr>
  </w:style>
  <w:style w:type="character" w:customStyle="1" w:styleId="WWCharLFO17LVL3">
    <w:name w:val="WW_CharLFO17LVL3"/>
    <w:rPr>
      <w:rFonts w:cs="Times New Roman"/>
    </w:rPr>
  </w:style>
  <w:style w:type="character" w:customStyle="1" w:styleId="WWCharLFO17LVL4">
    <w:name w:val="WW_CharLFO17LVL4"/>
    <w:rPr>
      <w:rFonts w:cs="Times New Roman"/>
    </w:rPr>
  </w:style>
  <w:style w:type="character" w:customStyle="1" w:styleId="WWCharLFO17LVL5">
    <w:name w:val="WW_CharLFO17LVL5"/>
    <w:rPr>
      <w:rFonts w:cs="Times New Roman"/>
    </w:rPr>
  </w:style>
  <w:style w:type="character" w:customStyle="1" w:styleId="WWCharLFO17LVL6">
    <w:name w:val="WW_CharLFO17LVL6"/>
    <w:rPr>
      <w:rFonts w:cs="Times New Roman"/>
    </w:rPr>
  </w:style>
  <w:style w:type="character" w:customStyle="1" w:styleId="WWCharLFO17LVL7">
    <w:name w:val="WW_CharLFO17LVL7"/>
    <w:rPr>
      <w:rFonts w:cs="Times New Roman"/>
    </w:rPr>
  </w:style>
  <w:style w:type="character" w:customStyle="1" w:styleId="WWCharLFO17LVL8">
    <w:name w:val="WW_CharLFO17LVL8"/>
    <w:rPr>
      <w:rFonts w:cs="Times New Roman"/>
    </w:rPr>
  </w:style>
  <w:style w:type="character" w:customStyle="1" w:styleId="WWCharLFO17LVL9">
    <w:name w:val="WW_CharLFO17LVL9"/>
    <w:rPr>
      <w:rFonts w:cs="Times New Roman"/>
    </w:rPr>
  </w:style>
  <w:style w:type="character" w:customStyle="1" w:styleId="WWCharLFO18LVL1">
    <w:name w:val="WW_CharLFO18LVL1"/>
    <w:rPr>
      <w:rFonts w:cs="Times New Roman"/>
    </w:rPr>
  </w:style>
  <w:style w:type="character" w:customStyle="1" w:styleId="WWCharLFO18LVL2">
    <w:name w:val="WW_CharLFO18LVL2"/>
    <w:rPr>
      <w:rFonts w:cs="Times New Roman"/>
    </w:rPr>
  </w:style>
  <w:style w:type="character" w:customStyle="1" w:styleId="WWCharLFO18LVL3">
    <w:name w:val="WW_CharLFO18LVL3"/>
    <w:rPr>
      <w:rFonts w:cs="Times New Roman"/>
    </w:rPr>
  </w:style>
  <w:style w:type="character" w:customStyle="1" w:styleId="WWCharLFO18LVL4">
    <w:name w:val="WW_CharLFO18LVL4"/>
    <w:rPr>
      <w:rFonts w:cs="Times New Roman"/>
    </w:rPr>
  </w:style>
  <w:style w:type="character" w:customStyle="1" w:styleId="WWCharLFO18LVL5">
    <w:name w:val="WW_CharLFO18LVL5"/>
    <w:rPr>
      <w:rFonts w:cs="Times New Roman"/>
    </w:rPr>
  </w:style>
  <w:style w:type="character" w:customStyle="1" w:styleId="WWCharLFO18LVL6">
    <w:name w:val="WW_CharLFO18LVL6"/>
    <w:rPr>
      <w:rFonts w:cs="Times New Roman"/>
    </w:rPr>
  </w:style>
  <w:style w:type="character" w:customStyle="1" w:styleId="WWCharLFO18LVL7">
    <w:name w:val="WW_CharLFO18LVL7"/>
    <w:rPr>
      <w:rFonts w:cs="Times New Roman"/>
    </w:rPr>
  </w:style>
  <w:style w:type="character" w:customStyle="1" w:styleId="WWCharLFO18LVL8">
    <w:name w:val="WW_CharLFO18LVL8"/>
    <w:rPr>
      <w:rFonts w:cs="Times New Roman"/>
    </w:rPr>
  </w:style>
  <w:style w:type="character" w:customStyle="1" w:styleId="WWCharLFO18LVL9">
    <w:name w:val="WW_CharLFO18LVL9"/>
    <w:rPr>
      <w:rFonts w:cs="Times New Roman"/>
    </w:rPr>
  </w:style>
  <w:style w:type="character" w:customStyle="1" w:styleId="WWCharLFO20LVL1">
    <w:name w:val="WW_CharLFO20LVL1"/>
    <w:rPr>
      <w:rFonts w:ascii="Symbol" w:hAnsi="Symbol"/>
    </w:rPr>
  </w:style>
  <w:style w:type="character" w:customStyle="1" w:styleId="WWCharLFO21LVL1">
    <w:name w:val="WW_CharLFO21LVL1"/>
    <w:rPr>
      <w:rFonts w:ascii="Symbol" w:hAnsi="Symbol" w:cs="Times New Roman"/>
    </w:rPr>
  </w:style>
  <w:style w:type="character" w:customStyle="1" w:styleId="WWCharLFO21LVL2">
    <w:name w:val="WW_CharLFO21LVL2"/>
    <w:rPr>
      <w:rFonts w:ascii="Courier New" w:hAnsi="Courier New" w:cs="Courier New"/>
    </w:rPr>
  </w:style>
  <w:style w:type="character" w:customStyle="1" w:styleId="WWCharLFO21LVL3">
    <w:name w:val="WW_CharLFO21LVL3"/>
    <w:rPr>
      <w:rFonts w:ascii="Wingdings" w:hAnsi="Wingdings" w:cs="Times New Roman"/>
    </w:rPr>
  </w:style>
  <w:style w:type="character" w:customStyle="1" w:styleId="WWCharLFO21LVL4">
    <w:name w:val="WW_CharLFO21LVL4"/>
    <w:rPr>
      <w:rFonts w:ascii="Symbol" w:hAnsi="Symbol" w:cs="Times New Roman"/>
    </w:rPr>
  </w:style>
  <w:style w:type="character" w:customStyle="1" w:styleId="WWCharLFO21LVL5">
    <w:name w:val="WW_CharLFO21LVL5"/>
    <w:rPr>
      <w:rFonts w:ascii="Courier New" w:hAnsi="Courier New" w:cs="Courier New"/>
    </w:rPr>
  </w:style>
  <w:style w:type="character" w:customStyle="1" w:styleId="WWCharLFO21LVL6">
    <w:name w:val="WW_CharLFO21LVL6"/>
    <w:rPr>
      <w:rFonts w:ascii="Wingdings" w:hAnsi="Wingdings" w:cs="Times New Roman"/>
    </w:rPr>
  </w:style>
  <w:style w:type="character" w:customStyle="1" w:styleId="WWCharLFO21LVL7">
    <w:name w:val="WW_CharLFO21LVL7"/>
    <w:rPr>
      <w:rFonts w:ascii="Symbol" w:hAnsi="Symbol" w:cs="Times New Roman"/>
    </w:rPr>
  </w:style>
  <w:style w:type="character" w:customStyle="1" w:styleId="WWCharLFO21LVL8">
    <w:name w:val="WW_CharLFO21LVL8"/>
    <w:rPr>
      <w:rFonts w:ascii="Courier New" w:hAnsi="Courier New" w:cs="Courier New"/>
    </w:rPr>
  </w:style>
  <w:style w:type="character" w:customStyle="1" w:styleId="WWCharLFO21LVL9">
    <w:name w:val="WW_CharLFO21LVL9"/>
    <w:rPr>
      <w:rFonts w:ascii="Wingdings" w:hAnsi="Wingdings" w:cs="Times New Roman"/>
    </w:rPr>
  </w:style>
  <w:style w:type="character" w:customStyle="1" w:styleId="WWCharLFO22LVL1">
    <w:name w:val="WW_CharLFO22LVL1"/>
    <w:rPr>
      <w:rFonts w:ascii="Symbol" w:hAnsi="Symbol" w:cs="Times New Roman"/>
    </w:rPr>
  </w:style>
  <w:style w:type="character" w:customStyle="1" w:styleId="WWCharLFO22LVL2">
    <w:name w:val="WW_CharLFO22LVL2"/>
    <w:rPr>
      <w:rFonts w:ascii="Courier New" w:hAnsi="Courier New" w:cs="Courier New"/>
    </w:rPr>
  </w:style>
  <w:style w:type="character" w:customStyle="1" w:styleId="WWCharLFO22LVL3">
    <w:name w:val="WW_CharLFO22LVL3"/>
    <w:rPr>
      <w:rFonts w:ascii="Wingdings" w:hAnsi="Wingdings" w:cs="Times New Roman"/>
    </w:rPr>
  </w:style>
  <w:style w:type="character" w:customStyle="1" w:styleId="WWCharLFO22LVL4">
    <w:name w:val="WW_CharLFO22LVL4"/>
    <w:rPr>
      <w:rFonts w:ascii="Symbol" w:hAnsi="Symbol" w:cs="Times New Roman"/>
    </w:rPr>
  </w:style>
  <w:style w:type="character" w:customStyle="1" w:styleId="WWCharLFO22LVL5">
    <w:name w:val="WW_CharLFO22LVL5"/>
    <w:rPr>
      <w:rFonts w:ascii="Courier New" w:hAnsi="Courier New" w:cs="Courier New"/>
    </w:rPr>
  </w:style>
  <w:style w:type="character" w:customStyle="1" w:styleId="WWCharLFO22LVL6">
    <w:name w:val="WW_CharLFO22LVL6"/>
    <w:rPr>
      <w:rFonts w:ascii="Wingdings" w:hAnsi="Wingdings" w:cs="Times New Roman"/>
    </w:rPr>
  </w:style>
  <w:style w:type="character" w:customStyle="1" w:styleId="WWCharLFO22LVL7">
    <w:name w:val="WW_CharLFO22LVL7"/>
    <w:rPr>
      <w:rFonts w:ascii="Symbol" w:hAnsi="Symbol" w:cs="Times New Roman"/>
    </w:rPr>
  </w:style>
  <w:style w:type="character" w:customStyle="1" w:styleId="WWCharLFO22LVL8">
    <w:name w:val="WW_CharLFO22LVL8"/>
    <w:rPr>
      <w:rFonts w:ascii="Courier New" w:hAnsi="Courier New" w:cs="Courier New"/>
    </w:rPr>
  </w:style>
  <w:style w:type="character" w:customStyle="1" w:styleId="WWCharLFO22LVL9">
    <w:name w:val="WW_CharLFO22LVL9"/>
    <w:rPr>
      <w:rFonts w:ascii="Wingdings" w:hAnsi="Wingdings" w:cs="Times New Roman"/>
    </w:rPr>
  </w:style>
  <w:style w:type="character" w:customStyle="1" w:styleId="WWCharLFO23LVL2">
    <w:name w:val="WW_CharLFO23LVL2"/>
    <w:rPr>
      <w:rFonts w:ascii="Courier New" w:hAnsi="Courier New" w:cs="Courier New"/>
    </w:rPr>
  </w:style>
  <w:style w:type="character" w:customStyle="1" w:styleId="WWCharLFO23LVL3">
    <w:name w:val="WW_CharLFO23LVL3"/>
    <w:rPr>
      <w:rFonts w:ascii="Wingdings" w:hAnsi="Wingdings" w:cs="Times New Roman"/>
    </w:rPr>
  </w:style>
  <w:style w:type="character" w:customStyle="1" w:styleId="WWCharLFO23LVL4">
    <w:name w:val="WW_CharLFO23LVL4"/>
    <w:rPr>
      <w:rFonts w:ascii="Symbol" w:hAnsi="Symbol" w:cs="Times New Roman"/>
    </w:rPr>
  </w:style>
  <w:style w:type="character" w:customStyle="1" w:styleId="WWCharLFO23LVL5">
    <w:name w:val="WW_CharLFO23LVL5"/>
    <w:rPr>
      <w:rFonts w:ascii="Courier New" w:hAnsi="Courier New" w:cs="Courier New"/>
    </w:rPr>
  </w:style>
  <w:style w:type="character" w:customStyle="1" w:styleId="WWCharLFO23LVL6">
    <w:name w:val="WW_CharLFO23LVL6"/>
    <w:rPr>
      <w:rFonts w:ascii="Wingdings" w:hAnsi="Wingdings" w:cs="Times New Roman"/>
    </w:rPr>
  </w:style>
  <w:style w:type="character" w:customStyle="1" w:styleId="WWCharLFO23LVL7">
    <w:name w:val="WW_CharLFO23LVL7"/>
    <w:rPr>
      <w:rFonts w:ascii="Symbol" w:hAnsi="Symbol" w:cs="Times New Roman"/>
    </w:rPr>
  </w:style>
  <w:style w:type="character" w:customStyle="1" w:styleId="WWCharLFO23LVL8">
    <w:name w:val="WW_CharLFO23LVL8"/>
    <w:rPr>
      <w:rFonts w:ascii="Courier New" w:hAnsi="Courier New" w:cs="Courier New"/>
    </w:rPr>
  </w:style>
  <w:style w:type="character" w:customStyle="1" w:styleId="WWCharLFO23LVL9">
    <w:name w:val="WW_CharLFO23LVL9"/>
    <w:rPr>
      <w:rFonts w:ascii="Wingdings" w:hAnsi="Wingdings" w:cs="Times New Roman"/>
    </w:rPr>
  </w:style>
  <w:style w:type="character" w:customStyle="1" w:styleId="WWCharLFO25LVL1">
    <w:name w:val="WW_CharLFO25LVL1"/>
    <w:rPr>
      <w:rFonts w:ascii="Symbol" w:hAnsi="Symbol"/>
      <w:color w:val="auto"/>
    </w:rPr>
  </w:style>
  <w:style w:type="character" w:customStyle="1" w:styleId="WWCharLFO26LVL1">
    <w:name w:val="WW_CharLFO26LVL1"/>
    <w:rPr>
      <w:rFonts w:ascii="Symbol" w:hAnsi="Symbol"/>
    </w:rPr>
  </w:style>
  <w:style w:type="character" w:customStyle="1" w:styleId="WWCharLFO27LVL1">
    <w:name w:val="WW_CharLFO27LVL1"/>
    <w:rPr>
      <w:rFonts w:cs="Times New Roman"/>
    </w:rPr>
  </w:style>
  <w:style w:type="character" w:customStyle="1" w:styleId="WWCharLFO28LVL1">
    <w:name w:val="WW_CharLFO28LVL1"/>
    <w:rPr>
      <w:rFonts w:cs="Times New Roman"/>
    </w:rPr>
  </w:style>
  <w:style w:type="character" w:customStyle="1" w:styleId="WWCharLFO29LVL1">
    <w:name w:val="WW_CharLFO29LVL1"/>
    <w:rPr>
      <w:rFonts w:ascii="Symbol" w:hAnsi="Symbol"/>
    </w:rPr>
  </w:style>
  <w:style w:type="character" w:customStyle="1" w:styleId="WWCharLFO30LVL1">
    <w:name w:val="WW_CharLFO30LVL1"/>
    <w:rPr>
      <w:rFonts w:ascii="Symbol" w:hAnsi="Symbol"/>
    </w:rPr>
  </w:style>
  <w:style w:type="character" w:customStyle="1" w:styleId="WWCharLFO31LVL1">
    <w:name w:val="WW_CharLFO31LVL1"/>
    <w:rPr>
      <w:rFonts w:ascii="Symbol" w:hAnsi="Symbol"/>
    </w:rPr>
  </w:style>
  <w:style w:type="character" w:customStyle="1" w:styleId="WWCharLFO32LVL1">
    <w:name w:val="WW_CharLFO32LVL1"/>
    <w:rPr>
      <w:rFonts w:ascii="Symbol" w:hAnsi="Symbol"/>
    </w:rPr>
  </w:style>
  <w:style w:type="character" w:customStyle="1" w:styleId="WWCharLFO33LVL1">
    <w:name w:val="WW_CharLFO33LVL1"/>
    <w:rPr>
      <w:rFonts w:cs="Times New Roman"/>
    </w:rPr>
  </w:style>
  <w:style w:type="character" w:customStyle="1" w:styleId="WWCharLFO34LVL1">
    <w:name w:val="WW_CharLFO34LVL1"/>
    <w:rPr>
      <w:rFonts w:cs="Times New Roman"/>
    </w:rPr>
  </w:style>
  <w:style w:type="character" w:customStyle="1" w:styleId="WWCharLFO35LVL1">
    <w:name w:val="WW_CharLFO35LVL1"/>
    <w:rPr>
      <w:rFonts w:cs="Times New Roman"/>
    </w:rPr>
  </w:style>
  <w:style w:type="character" w:customStyle="1" w:styleId="WWCharLFO36LVL1">
    <w:name w:val="WW_CharLFO36LVL1"/>
    <w:rPr>
      <w:rFonts w:cs="Times New Roman"/>
    </w:rPr>
  </w:style>
  <w:style w:type="character" w:customStyle="1" w:styleId="WWCharLFO37LVL1">
    <w:name w:val="WW_CharLFO37LVL1"/>
    <w:rPr>
      <w:rFonts w:ascii="Symbol" w:hAnsi="Symbol"/>
    </w:rPr>
  </w:style>
  <w:style w:type="character" w:customStyle="1" w:styleId="WWCharLFO38LVL1">
    <w:name w:val="WW_CharLFO38LVL1"/>
    <w:rPr>
      <w:rFonts w:ascii="Symbol" w:hAnsi="Symbol"/>
    </w:rPr>
  </w:style>
  <w:style w:type="character" w:customStyle="1" w:styleId="WWCharLFO39LVL1">
    <w:name w:val="WW_CharLFO39LVL1"/>
    <w:rPr>
      <w:rFonts w:ascii="Symbol" w:hAnsi="Symbol"/>
    </w:rPr>
  </w:style>
  <w:style w:type="character" w:customStyle="1" w:styleId="WWCharLFO40LVL1">
    <w:name w:val="WW_CharLFO40LVL1"/>
    <w:rPr>
      <w:rFonts w:ascii="Symbol" w:hAnsi="Symbol"/>
    </w:rPr>
  </w:style>
  <w:style w:type="character" w:customStyle="1" w:styleId="WWCharLFO41LVL1">
    <w:name w:val="WW_CharLFO41LVL1"/>
    <w:rPr>
      <w:rFonts w:ascii="Symbol" w:hAnsi="Symbol"/>
    </w:rPr>
  </w:style>
  <w:style w:type="character" w:customStyle="1" w:styleId="WWCharLFO43LVL1">
    <w:name w:val="WW_CharLFO43LVL1"/>
    <w:rPr>
      <w:rFonts w:ascii="Symbol" w:hAnsi="Symbol" w:cs="Times New Roman"/>
    </w:rPr>
  </w:style>
  <w:style w:type="character" w:customStyle="1" w:styleId="WWCharLFO43LVL2">
    <w:name w:val="WW_CharLFO43LVL2"/>
    <w:rPr>
      <w:rFonts w:ascii="Courier New" w:hAnsi="Courier New" w:cs="Courier New"/>
    </w:rPr>
  </w:style>
  <w:style w:type="character" w:customStyle="1" w:styleId="WWCharLFO43LVL3">
    <w:name w:val="WW_CharLFO43LVL3"/>
    <w:rPr>
      <w:rFonts w:ascii="Wingdings" w:hAnsi="Wingdings" w:cs="Times New Roman"/>
    </w:rPr>
  </w:style>
  <w:style w:type="character" w:customStyle="1" w:styleId="WWCharLFO43LVL4">
    <w:name w:val="WW_CharLFO43LVL4"/>
    <w:rPr>
      <w:rFonts w:ascii="Symbol" w:hAnsi="Symbol" w:cs="Times New Roman"/>
    </w:rPr>
  </w:style>
  <w:style w:type="character" w:customStyle="1" w:styleId="WWCharLFO43LVL5">
    <w:name w:val="WW_CharLFO43LVL5"/>
    <w:rPr>
      <w:rFonts w:ascii="Courier New" w:hAnsi="Courier New" w:cs="Courier New"/>
    </w:rPr>
  </w:style>
  <w:style w:type="character" w:customStyle="1" w:styleId="WWCharLFO43LVL6">
    <w:name w:val="WW_CharLFO43LVL6"/>
    <w:rPr>
      <w:rFonts w:ascii="Wingdings" w:hAnsi="Wingdings" w:cs="Times New Roman"/>
    </w:rPr>
  </w:style>
  <w:style w:type="character" w:customStyle="1" w:styleId="WWCharLFO43LVL7">
    <w:name w:val="WW_CharLFO43LVL7"/>
    <w:rPr>
      <w:rFonts w:ascii="Symbol" w:hAnsi="Symbol" w:cs="Times New Roman"/>
    </w:rPr>
  </w:style>
  <w:style w:type="character" w:customStyle="1" w:styleId="WWCharLFO43LVL8">
    <w:name w:val="WW_CharLFO43LVL8"/>
    <w:rPr>
      <w:rFonts w:ascii="Courier New" w:hAnsi="Courier New" w:cs="Courier New"/>
    </w:rPr>
  </w:style>
  <w:style w:type="character" w:customStyle="1" w:styleId="WWCharLFO43LVL9">
    <w:name w:val="WW_CharLFO43LVL9"/>
    <w:rPr>
      <w:rFonts w:ascii="Wingdings" w:hAnsi="Wingdings" w:cs="Times New Roman"/>
    </w:rPr>
  </w:style>
  <w:style w:type="character" w:customStyle="1" w:styleId="WWCharLFO45LVL1">
    <w:name w:val="WW_CharLFO45LVL1"/>
    <w:rPr>
      <w:rFonts w:ascii="Symbol" w:hAnsi="Symbol"/>
      <w:color w:val="auto"/>
    </w:rPr>
  </w:style>
  <w:style w:type="character" w:customStyle="1" w:styleId="WWCharLFO45LVL2">
    <w:name w:val="WW_CharLFO45LVL2"/>
    <w:rPr>
      <w:rFonts w:ascii="Courier New" w:hAnsi="Courier New"/>
    </w:rPr>
  </w:style>
  <w:style w:type="character" w:customStyle="1" w:styleId="WWCharLFO45LVL3">
    <w:name w:val="WW_CharLFO45LVL3"/>
    <w:rPr>
      <w:rFonts w:ascii="Wingdings" w:hAnsi="Wingdings"/>
    </w:rPr>
  </w:style>
  <w:style w:type="character" w:customStyle="1" w:styleId="WWCharLFO45LVL4">
    <w:name w:val="WW_CharLFO45LVL4"/>
    <w:rPr>
      <w:rFonts w:ascii="Symbol" w:hAnsi="Symbol"/>
    </w:rPr>
  </w:style>
  <w:style w:type="character" w:customStyle="1" w:styleId="WWCharLFO45LVL5">
    <w:name w:val="WW_CharLFO45LVL5"/>
    <w:rPr>
      <w:rFonts w:ascii="Courier New" w:hAnsi="Courier New"/>
    </w:rPr>
  </w:style>
  <w:style w:type="character" w:customStyle="1" w:styleId="WWCharLFO45LVL6">
    <w:name w:val="WW_CharLFO45LVL6"/>
    <w:rPr>
      <w:rFonts w:ascii="Wingdings" w:hAnsi="Wingdings"/>
    </w:rPr>
  </w:style>
  <w:style w:type="character" w:customStyle="1" w:styleId="WWCharLFO45LVL7">
    <w:name w:val="WW_CharLFO45LVL7"/>
    <w:rPr>
      <w:rFonts w:ascii="Symbol" w:hAnsi="Symbol"/>
    </w:rPr>
  </w:style>
  <w:style w:type="character" w:customStyle="1" w:styleId="WWCharLFO45LVL8">
    <w:name w:val="WW_CharLFO45LVL8"/>
    <w:rPr>
      <w:rFonts w:ascii="Courier New" w:hAnsi="Courier New"/>
    </w:rPr>
  </w:style>
  <w:style w:type="character" w:customStyle="1" w:styleId="WWCharLFO45LVL9">
    <w:name w:val="WW_CharLFO45LVL9"/>
    <w:rPr>
      <w:rFonts w:ascii="Wingdings" w:hAnsi="Wingdings"/>
    </w:rPr>
  </w:style>
  <w:style w:type="character" w:customStyle="1" w:styleId="WWCharLFO46LVL1">
    <w:name w:val="WW_CharLFO46LVL1"/>
    <w:rPr>
      <w:rFonts w:ascii="Symbol" w:hAnsi="Symbol"/>
    </w:rPr>
  </w:style>
  <w:style w:type="character" w:customStyle="1" w:styleId="WWCharLFO47LVL1">
    <w:name w:val="WW_CharLFO47LVL1"/>
    <w:rPr>
      <w:rFonts w:ascii="Symbol" w:hAnsi="Symbol" w:cs="Times New Roman"/>
    </w:rPr>
  </w:style>
  <w:style w:type="character" w:customStyle="1" w:styleId="WWCharLFO47LVL2">
    <w:name w:val="WW_CharLFO47LVL2"/>
    <w:rPr>
      <w:rFonts w:ascii="Courier New" w:hAnsi="Courier New" w:cs="Courier New"/>
    </w:rPr>
  </w:style>
  <w:style w:type="character" w:customStyle="1" w:styleId="WWCharLFO47LVL3">
    <w:name w:val="WW_CharLFO47LVL3"/>
    <w:rPr>
      <w:rFonts w:ascii="Wingdings" w:hAnsi="Wingdings" w:cs="Times New Roman"/>
    </w:rPr>
  </w:style>
  <w:style w:type="character" w:customStyle="1" w:styleId="WWCharLFO47LVL4">
    <w:name w:val="WW_CharLFO47LVL4"/>
    <w:rPr>
      <w:rFonts w:ascii="Symbol" w:hAnsi="Symbol" w:cs="Times New Roman"/>
    </w:rPr>
  </w:style>
  <w:style w:type="character" w:customStyle="1" w:styleId="WWCharLFO47LVL5">
    <w:name w:val="WW_CharLFO47LVL5"/>
    <w:rPr>
      <w:rFonts w:ascii="Courier New" w:hAnsi="Courier New" w:cs="Courier New"/>
    </w:rPr>
  </w:style>
  <w:style w:type="character" w:customStyle="1" w:styleId="WWCharLFO47LVL6">
    <w:name w:val="WW_CharLFO47LVL6"/>
    <w:rPr>
      <w:rFonts w:ascii="Wingdings" w:hAnsi="Wingdings" w:cs="Times New Roman"/>
    </w:rPr>
  </w:style>
  <w:style w:type="character" w:customStyle="1" w:styleId="WWCharLFO47LVL7">
    <w:name w:val="WW_CharLFO47LVL7"/>
    <w:rPr>
      <w:rFonts w:ascii="Symbol" w:hAnsi="Symbol" w:cs="Times New Roman"/>
    </w:rPr>
  </w:style>
  <w:style w:type="character" w:customStyle="1" w:styleId="WWCharLFO47LVL8">
    <w:name w:val="WW_CharLFO47LVL8"/>
    <w:rPr>
      <w:rFonts w:ascii="Courier New" w:hAnsi="Courier New" w:cs="Courier New"/>
    </w:rPr>
  </w:style>
  <w:style w:type="character" w:customStyle="1" w:styleId="WWCharLFO47LVL9">
    <w:name w:val="WW_CharLFO47LVL9"/>
    <w:rPr>
      <w:rFonts w:ascii="Wingdings" w:hAnsi="Wingdings" w:cs="Times New Roman"/>
    </w:rPr>
  </w:style>
  <w:style w:type="character" w:customStyle="1" w:styleId="WWCharLFO53LVL1">
    <w:name w:val="WW_CharLFO53LVL1"/>
    <w:rPr>
      <w:rFonts w:ascii="Symbol" w:hAnsi="Symbol" w:cs="Times New Roman"/>
    </w:rPr>
  </w:style>
  <w:style w:type="character" w:customStyle="1" w:styleId="WWCharLFO53LVL2">
    <w:name w:val="WW_CharLFO53LVL2"/>
    <w:rPr>
      <w:rFonts w:ascii="Courier New" w:hAnsi="Courier New" w:cs="Courier New"/>
    </w:rPr>
  </w:style>
  <w:style w:type="character" w:customStyle="1" w:styleId="WWCharLFO53LVL3">
    <w:name w:val="WW_CharLFO53LVL3"/>
    <w:rPr>
      <w:rFonts w:ascii="Wingdings" w:hAnsi="Wingdings" w:cs="Times New Roman"/>
    </w:rPr>
  </w:style>
  <w:style w:type="character" w:customStyle="1" w:styleId="WWCharLFO53LVL4">
    <w:name w:val="WW_CharLFO53LVL4"/>
    <w:rPr>
      <w:rFonts w:ascii="Symbol" w:hAnsi="Symbol" w:cs="Times New Roman"/>
    </w:rPr>
  </w:style>
  <w:style w:type="character" w:customStyle="1" w:styleId="WWCharLFO53LVL5">
    <w:name w:val="WW_CharLFO53LVL5"/>
    <w:rPr>
      <w:rFonts w:ascii="Courier New" w:hAnsi="Courier New" w:cs="Courier New"/>
    </w:rPr>
  </w:style>
  <w:style w:type="character" w:customStyle="1" w:styleId="WWCharLFO53LVL6">
    <w:name w:val="WW_CharLFO53LVL6"/>
    <w:rPr>
      <w:rFonts w:ascii="Wingdings" w:hAnsi="Wingdings" w:cs="Times New Roman"/>
    </w:rPr>
  </w:style>
  <w:style w:type="character" w:customStyle="1" w:styleId="WWCharLFO53LVL7">
    <w:name w:val="WW_CharLFO53LVL7"/>
    <w:rPr>
      <w:rFonts w:ascii="Symbol" w:hAnsi="Symbol" w:cs="Times New Roman"/>
    </w:rPr>
  </w:style>
  <w:style w:type="character" w:customStyle="1" w:styleId="WWCharLFO53LVL8">
    <w:name w:val="WW_CharLFO53LVL8"/>
    <w:rPr>
      <w:rFonts w:ascii="Courier New" w:hAnsi="Courier New" w:cs="Courier New"/>
    </w:rPr>
  </w:style>
  <w:style w:type="character" w:customStyle="1" w:styleId="WWCharLFO53LVL9">
    <w:name w:val="WW_CharLFO53LVL9"/>
    <w:rPr>
      <w:rFonts w:ascii="Wingdings" w:hAnsi="Wingdings" w:cs="Times New Roman"/>
    </w:rPr>
  </w:style>
  <w:style w:type="character" w:customStyle="1" w:styleId="WWCharLFO54LVL1">
    <w:name w:val="WW_CharLFO54LVL1"/>
    <w:rPr>
      <w:rFonts w:ascii="Symbol" w:hAnsi="Symbol"/>
      <w:color w:val="auto"/>
    </w:rPr>
  </w:style>
  <w:style w:type="character" w:customStyle="1" w:styleId="WWCharLFO54LVL2">
    <w:name w:val="WW_CharLFO54LVL2"/>
    <w:rPr>
      <w:rFonts w:ascii="Courier New" w:hAnsi="Courier New"/>
    </w:rPr>
  </w:style>
  <w:style w:type="character" w:customStyle="1" w:styleId="WWCharLFO54LVL3">
    <w:name w:val="WW_CharLFO54LVL3"/>
    <w:rPr>
      <w:rFonts w:ascii="Wingdings" w:hAnsi="Wingdings"/>
    </w:rPr>
  </w:style>
  <w:style w:type="character" w:customStyle="1" w:styleId="WWCharLFO54LVL4">
    <w:name w:val="WW_CharLFO54LVL4"/>
    <w:rPr>
      <w:rFonts w:ascii="Symbol" w:hAnsi="Symbol"/>
    </w:rPr>
  </w:style>
  <w:style w:type="character" w:customStyle="1" w:styleId="WWCharLFO54LVL5">
    <w:name w:val="WW_CharLFO54LVL5"/>
    <w:rPr>
      <w:rFonts w:ascii="Courier New" w:hAnsi="Courier New"/>
    </w:rPr>
  </w:style>
  <w:style w:type="character" w:customStyle="1" w:styleId="WWCharLFO54LVL6">
    <w:name w:val="WW_CharLFO54LVL6"/>
    <w:rPr>
      <w:rFonts w:ascii="Wingdings" w:hAnsi="Wingdings"/>
    </w:rPr>
  </w:style>
  <w:style w:type="character" w:customStyle="1" w:styleId="WWCharLFO54LVL7">
    <w:name w:val="WW_CharLFO54LVL7"/>
    <w:rPr>
      <w:rFonts w:ascii="Symbol" w:hAnsi="Symbol"/>
    </w:rPr>
  </w:style>
  <w:style w:type="character" w:customStyle="1" w:styleId="WWCharLFO54LVL8">
    <w:name w:val="WW_CharLFO54LVL8"/>
    <w:rPr>
      <w:rFonts w:ascii="Courier New" w:hAnsi="Courier New"/>
    </w:rPr>
  </w:style>
  <w:style w:type="character" w:customStyle="1" w:styleId="WWCharLFO54LVL9">
    <w:name w:val="WW_CharLFO54LVL9"/>
    <w:rPr>
      <w:rFonts w:ascii="Wingdings" w:hAnsi="Wingdings"/>
    </w:rPr>
  </w:style>
  <w:style w:type="character" w:customStyle="1" w:styleId="WWCharLFO55LVL1">
    <w:name w:val="WW_CharLFO55LVL1"/>
    <w:rPr>
      <w:rFonts w:ascii="Symbol" w:hAnsi="Symbol"/>
    </w:rPr>
  </w:style>
  <w:style w:type="character" w:customStyle="1" w:styleId="WWCharLFO56LVL1">
    <w:name w:val="WW_CharLFO56LVL1"/>
    <w:rPr>
      <w:rFonts w:ascii="Times New Roman" w:hAnsi="Times New Roman"/>
    </w:rPr>
  </w:style>
  <w:style w:type="character" w:customStyle="1" w:styleId="WWCharLFO56LVL2">
    <w:name w:val="WW_CharLFO56LVL2"/>
    <w:rPr>
      <w:rFonts w:ascii="Courier New" w:hAnsi="Courier New"/>
    </w:rPr>
  </w:style>
  <w:style w:type="character" w:customStyle="1" w:styleId="WWCharLFO56LVL3">
    <w:name w:val="WW_CharLFO56LVL3"/>
    <w:rPr>
      <w:rFonts w:ascii="Wingdings" w:hAnsi="Wingdings"/>
    </w:rPr>
  </w:style>
  <w:style w:type="character" w:customStyle="1" w:styleId="WWCharLFO56LVL4">
    <w:name w:val="WW_CharLFO56LVL4"/>
    <w:rPr>
      <w:rFonts w:ascii="Symbol" w:hAnsi="Symbol"/>
    </w:rPr>
  </w:style>
  <w:style w:type="character" w:customStyle="1" w:styleId="WWCharLFO56LVL5">
    <w:name w:val="WW_CharLFO56LVL5"/>
    <w:rPr>
      <w:rFonts w:ascii="Courier New" w:hAnsi="Courier New"/>
    </w:rPr>
  </w:style>
  <w:style w:type="character" w:customStyle="1" w:styleId="WWCharLFO56LVL6">
    <w:name w:val="WW_CharLFO56LVL6"/>
    <w:rPr>
      <w:rFonts w:ascii="Wingdings" w:hAnsi="Wingdings"/>
    </w:rPr>
  </w:style>
  <w:style w:type="character" w:customStyle="1" w:styleId="WWCharLFO56LVL7">
    <w:name w:val="WW_CharLFO56LVL7"/>
    <w:rPr>
      <w:rFonts w:ascii="Symbol" w:hAnsi="Symbol"/>
    </w:rPr>
  </w:style>
  <w:style w:type="character" w:customStyle="1" w:styleId="WWCharLFO56LVL8">
    <w:name w:val="WW_CharLFO56LVL8"/>
    <w:rPr>
      <w:rFonts w:ascii="Courier New" w:hAnsi="Courier New"/>
    </w:rPr>
  </w:style>
  <w:style w:type="character" w:customStyle="1" w:styleId="WWCharLFO56LVL9">
    <w:name w:val="WW_CharLFO56LVL9"/>
    <w:rPr>
      <w:rFonts w:ascii="Wingdings" w:hAnsi="Wingdings"/>
    </w:rPr>
  </w:style>
  <w:style w:type="character" w:customStyle="1" w:styleId="WWCharLFO59LVL2">
    <w:name w:val="WW_CharLFO59LVL2"/>
    <w:rPr>
      <w:rFonts w:cs="Times New Roman"/>
    </w:rPr>
  </w:style>
  <w:style w:type="character" w:customStyle="1" w:styleId="WWCharLFO59LVL3">
    <w:name w:val="WW_CharLFO59LVL3"/>
    <w:rPr>
      <w:rFonts w:cs="Times New Roman"/>
    </w:rPr>
  </w:style>
  <w:style w:type="character" w:customStyle="1" w:styleId="WWCharLFO59LVL4">
    <w:name w:val="WW_CharLFO59LVL4"/>
    <w:rPr>
      <w:rFonts w:cs="Times New Roman"/>
    </w:rPr>
  </w:style>
  <w:style w:type="character" w:customStyle="1" w:styleId="WWCharLFO59LVL5">
    <w:name w:val="WW_CharLFO59LVL5"/>
    <w:rPr>
      <w:rFonts w:cs="Times New Roman"/>
    </w:rPr>
  </w:style>
  <w:style w:type="character" w:customStyle="1" w:styleId="WWCharLFO59LVL6">
    <w:name w:val="WW_CharLFO59LVL6"/>
    <w:rPr>
      <w:rFonts w:cs="Times New Roman"/>
    </w:rPr>
  </w:style>
  <w:style w:type="character" w:customStyle="1" w:styleId="WWCharLFO59LVL7">
    <w:name w:val="WW_CharLFO59LVL7"/>
    <w:rPr>
      <w:rFonts w:cs="Times New Roman"/>
    </w:rPr>
  </w:style>
  <w:style w:type="character" w:customStyle="1" w:styleId="WWCharLFO59LVL8">
    <w:name w:val="WW_CharLFO59LVL8"/>
    <w:rPr>
      <w:rFonts w:cs="Times New Roman"/>
    </w:rPr>
  </w:style>
  <w:style w:type="character" w:customStyle="1" w:styleId="WWCharLFO59LVL9">
    <w:name w:val="WW_CharLFO59LVL9"/>
    <w:rPr>
      <w:rFonts w:cs="Times New Roman"/>
    </w:rPr>
  </w:style>
  <w:style w:type="character" w:customStyle="1" w:styleId="WWCharLFO65LVL1">
    <w:name w:val="WW_CharLFO65LVL1"/>
    <w:rPr>
      <w:rFonts w:ascii="Times New Roman" w:hAnsi="Times New Roman"/>
    </w:rPr>
  </w:style>
  <w:style w:type="character" w:customStyle="1" w:styleId="WWCharLFO65LVL2">
    <w:name w:val="WW_CharLFO65LVL2"/>
    <w:rPr>
      <w:rFonts w:ascii="Courier New" w:hAnsi="Courier New"/>
    </w:rPr>
  </w:style>
  <w:style w:type="character" w:customStyle="1" w:styleId="WWCharLFO65LVL3">
    <w:name w:val="WW_CharLFO65LVL3"/>
    <w:rPr>
      <w:rFonts w:ascii="Wingdings" w:hAnsi="Wingdings"/>
    </w:rPr>
  </w:style>
  <w:style w:type="character" w:customStyle="1" w:styleId="WWCharLFO65LVL4">
    <w:name w:val="WW_CharLFO65LVL4"/>
    <w:rPr>
      <w:rFonts w:ascii="Symbol" w:hAnsi="Symbol"/>
    </w:rPr>
  </w:style>
  <w:style w:type="character" w:customStyle="1" w:styleId="WWCharLFO65LVL5">
    <w:name w:val="WW_CharLFO65LVL5"/>
    <w:rPr>
      <w:rFonts w:ascii="Courier New" w:hAnsi="Courier New"/>
    </w:rPr>
  </w:style>
  <w:style w:type="character" w:customStyle="1" w:styleId="WWCharLFO65LVL6">
    <w:name w:val="WW_CharLFO65LVL6"/>
    <w:rPr>
      <w:rFonts w:ascii="Wingdings" w:hAnsi="Wingdings"/>
    </w:rPr>
  </w:style>
  <w:style w:type="character" w:customStyle="1" w:styleId="WWCharLFO65LVL7">
    <w:name w:val="WW_CharLFO65LVL7"/>
    <w:rPr>
      <w:rFonts w:ascii="Symbol" w:hAnsi="Symbol"/>
    </w:rPr>
  </w:style>
  <w:style w:type="character" w:customStyle="1" w:styleId="WWCharLFO65LVL8">
    <w:name w:val="WW_CharLFO65LVL8"/>
    <w:rPr>
      <w:rFonts w:ascii="Courier New" w:hAnsi="Courier New"/>
    </w:rPr>
  </w:style>
  <w:style w:type="character" w:customStyle="1" w:styleId="WWCharLFO65LVL9">
    <w:name w:val="WW_CharLFO65LVL9"/>
    <w:rPr>
      <w:rFonts w:ascii="Wingdings" w:hAnsi="Wingdings"/>
    </w:rPr>
  </w:style>
  <w:style w:type="character" w:customStyle="1" w:styleId="WWCharLFO66LVL1">
    <w:name w:val="WW_CharLFO66LVL1"/>
    <w:rPr>
      <w:rFonts w:ascii="Symbol" w:hAnsi="Symbol" w:cs="Times New Roman"/>
    </w:rPr>
  </w:style>
  <w:style w:type="character" w:customStyle="1" w:styleId="WWCharLFO66LVL2">
    <w:name w:val="WW_CharLFO66LVL2"/>
    <w:rPr>
      <w:rFonts w:ascii="Courier New" w:hAnsi="Courier New" w:cs="Courier New"/>
    </w:rPr>
  </w:style>
  <w:style w:type="character" w:customStyle="1" w:styleId="WWCharLFO66LVL3">
    <w:name w:val="WW_CharLFO66LVL3"/>
    <w:rPr>
      <w:rFonts w:ascii="Wingdings" w:hAnsi="Wingdings" w:cs="Times New Roman"/>
    </w:rPr>
  </w:style>
  <w:style w:type="character" w:customStyle="1" w:styleId="WWCharLFO66LVL4">
    <w:name w:val="WW_CharLFO66LVL4"/>
    <w:rPr>
      <w:rFonts w:ascii="Symbol" w:hAnsi="Symbol" w:cs="Times New Roman"/>
    </w:rPr>
  </w:style>
  <w:style w:type="character" w:customStyle="1" w:styleId="WWCharLFO66LVL5">
    <w:name w:val="WW_CharLFO66LVL5"/>
    <w:rPr>
      <w:rFonts w:ascii="Courier New" w:hAnsi="Courier New" w:cs="Courier New"/>
    </w:rPr>
  </w:style>
  <w:style w:type="character" w:customStyle="1" w:styleId="WWCharLFO66LVL6">
    <w:name w:val="WW_CharLFO66LVL6"/>
    <w:rPr>
      <w:rFonts w:ascii="Wingdings" w:hAnsi="Wingdings" w:cs="Times New Roman"/>
    </w:rPr>
  </w:style>
  <w:style w:type="character" w:customStyle="1" w:styleId="WWCharLFO66LVL7">
    <w:name w:val="WW_CharLFO66LVL7"/>
    <w:rPr>
      <w:rFonts w:ascii="Symbol" w:hAnsi="Symbol" w:cs="Times New Roman"/>
    </w:rPr>
  </w:style>
  <w:style w:type="character" w:customStyle="1" w:styleId="WWCharLFO66LVL8">
    <w:name w:val="WW_CharLFO66LVL8"/>
    <w:rPr>
      <w:rFonts w:ascii="Courier New" w:hAnsi="Courier New" w:cs="Courier New"/>
    </w:rPr>
  </w:style>
  <w:style w:type="character" w:customStyle="1" w:styleId="WWCharLFO66LVL9">
    <w:name w:val="WW_CharLFO66LVL9"/>
    <w:rPr>
      <w:rFonts w:ascii="Wingdings" w:hAnsi="Wingdings" w:cs="Times New Roman"/>
    </w:rPr>
  </w:style>
  <w:style w:type="character" w:customStyle="1" w:styleId="WWCharLFO68LVL2">
    <w:name w:val="WW_CharLFO68LVL2"/>
    <w:rPr>
      <w:rFonts w:cs="Times New Roman"/>
    </w:rPr>
  </w:style>
  <w:style w:type="character" w:customStyle="1" w:styleId="WWCharLFO68LVL3">
    <w:name w:val="WW_CharLFO68LVL3"/>
    <w:rPr>
      <w:rFonts w:cs="Times New Roman"/>
    </w:rPr>
  </w:style>
  <w:style w:type="character" w:customStyle="1" w:styleId="WWCharLFO68LVL4">
    <w:name w:val="WW_CharLFO68LVL4"/>
    <w:rPr>
      <w:rFonts w:cs="Times New Roman"/>
    </w:rPr>
  </w:style>
  <w:style w:type="character" w:customStyle="1" w:styleId="WWCharLFO68LVL5">
    <w:name w:val="WW_CharLFO68LVL5"/>
    <w:rPr>
      <w:rFonts w:cs="Times New Roman"/>
    </w:rPr>
  </w:style>
  <w:style w:type="character" w:customStyle="1" w:styleId="WWCharLFO68LVL6">
    <w:name w:val="WW_CharLFO68LVL6"/>
    <w:rPr>
      <w:rFonts w:cs="Times New Roman"/>
    </w:rPr>
  </w:style>
  <w:style w:type="character" w:customStyle="1" w:styleId="WWCharLFO68LVL7">
    <w:name w:val="WW_CharLFO68LVL7"/>
    <w:rPr>
      <w:rFonts w:cs="Times New Roman"/>
    </w:rPr>
  </w:style>
  <w:style w:type="character" w:customStyle="1" w:styleId="WWCharLFO68LVL8">
    <w:name w:val="WW_CharLFO68LVL8"/>
    <w:rPr>
      <w:rFonts w:cs="Times New Roman"/>
    </w:rPr>
  </w:style>
  <w:style w:type="character" w:customStyle="1" w:styleId="WWCharLFO68LVL9">
    <w:name w:val="WW_CharLFO68LVL9"/>
    <w:rPr>
      <w:rFonts w:cs="Times New Roman"/>
    </w:rPr>
  </w:style>
  <w:style w:type="character" w:customStyle="1" w:styleId="WWCharLFO1LVL2">
    <w:name w:val="WW_CharLFO1LVL2"/>
    <w:rPr>
      <w:rFonts w:ascii="Courier New" w:hAnsi="Courier New"/>
    </w:rPr>
  </w:style>
  <w:style w:type="character" w:customStyle="1" w:styleId="WWCharLFO1LVL3">
    <w:name w:val="WW_CharLFO1LVL3"/>
    <w:rPr>
      <w:rFonts w:ascii="Wingdings" w:hAnsi="Wingdings"/>
    </w:rPr>
  </w:style>
  <w:style w:type="character" w:customStyle="1" w:styleId="WWCharLFO1LVL4">
    <w:name w:val="WW_CharLFO1LVL4"/>
    <w:rPr>
      <w:rFonts w:ascii="Symbol" w:hAnsi="Symbol"/>
    </w:rPr>
  </w:style>
  <w:style w:type="character" w:customStyle="1" w:styleId="WWCharLFO1LVL5">
    <w:name w:val="WW_CharLFO1LVL5"/>
    <w:rPr>
      <w:rFonts w:ascii="Courier New" w:hAnsi="Courier New"/>
    </w:rPr>
  </w:style>
  <w:style w:type="character" w:customStyle="1" w:styleId="WWCharLFO1LVL6">
    <w:name w:val="WW_CharLFO1LVL6"/>
    <w:rPr>
      <w:rFonts w:ascii="Wingdings" w:hAnsi="Wingdings"/>
    </w:rPr>
  </w:style>
  <w:style w:type="character" w:customStyle="1" w:styleId="WWCharLFO1LVL7">
    <w:name w:val="WW_CharLFO1LVL7"/>
    <w:rPr>
      <w:rFonts w:ascii="Symbol" w:hAnsi="Symbol"/>
    </w:rPr>
  </w:style>
  <w:style w:type="character" w:customStyle="1" w:styleId="WWCharLFO1LVL8">
    <w:name w:val="WW_CharLFO1LVL8"/>
    <w:rPr>
      <w:rFonts w:ascii="Courier New" w:hAnsi="Courier New"/>
    </w:rPr>
  </w:style>
  <w:style w:type="character" w:customStyle="1" w:styleId="WWCharLFO1LVL9">
    <w:name w:val="WW_CharLFO1LVL9"/>
    <w:rPr>
      <w:rFonts w:ascii="Wingdings" w:hAnsi="Wingdings"/>
    </w:rPr>
  </w:style>
  <w:style w:type="character" w:customStyle="1" w:styleId="WWCharLFO4LVL2">
    <w:name w:val="WW_CharLFO4LVL2"/>
    <w:rPr>
      <w:rFonts w:ascii="Courier New" w:hAnsi="Courier New"/>
    </w:rPr>
  </w:style>
  <w:style w:type="character" w:customStyle="1" w:styleId="WWCharLFO4LVL3">
    <w:name w:val="WW_CharLFO4LVL3"/>
    <w:rPr>
      <w:rFonts w:ascii="Wingdings" w:hAnsi="Wingdings"/>
    </w:rPr>
  </w:style>
  <w:style w:type="character" w:customStyle="1" w:styleId="WWCharLFO4LVL4">
    <w:name w:val="WW_CharLFO4LVL4"/>
    <w:rPr>
      <w:rFonts w:ascii="Symbol" w:hAnsi="Symbol"/>
    </w:rPr>
  </w:style>
  <w:style w:type="character" w:customStyle="1" w:styleId="WWCharLFO4LVL5">
    <w:name w:val="WW_CharLFO4LVL5"/>
    <w:rPr>
      <w:rFonts w:ascii="Courier New" w:hAnsi="Courier New"/>
    </w:rPr>
  </w:style>
  <w:style w:type="character" w:customStyle="1" w:styleId="WWCharLFO4LVL6">
    <w:name w:val="WW_CharLFO4LVL6"/>
    <w:rPr>
      <w:rFonts w:ascii="Wingdings" w:hAnsi="Wingdings"/>
    </w:rPr>
  </w:style>
  <w:style w:type="character" w:customStyle="1" w:styleId="WWCharLFO4LVL7">
    <w:name w:val="WW_CharLFO4LVL7"/>
    <w:rPr>
      <w:rFonts w:ascii="Symbol" w:hAnsi="Symbol"/>
    </w:rPr>
  </w:style>
  <w:style w:type="character" w:customStyle="1" w:styleId="WWCharLFO4LVL8">
    <w:name w:val="WW_CharLFO4LVL8"/>
    <w:rPr>
      <w:rFonts w:ascii="Courier New" w:hAnsi="Courier New"/>
    </w:rPr>
  </w:style>
  <w:style w:type="character" w:customStyle="1" w:styleId="WWCharLFO4LVL9">
    <w:name w:val="WW_CharLFO4LVL9"/>
    <w:rPr>
      <w:rFonts w:ascii="Wingdings" w:hAnsi="Wingdings"/>
    </w:rPr>
  </w:style>
  <w:style w:type="character" w:customStyle="1" w:styleId="WWCharLFO15LVL1">
    <w:name w:val="WW_CharLFO15LVL1"/>
    <w:rPr>
      <w:rFonts w:ascii="Symbol" w:hAnsi="Symbol"/>
    </w:rPr>
  </w:style>
  <w:style w:type="character" w:customStyle="1" w:styleId="WWCharLFO23LVL1">
    <w:name w:val="WW_CharLFO23LVL1"/>
    <w:rPr>
      <w:rFonts w:ascii="Symbol" w:hAnsi="Symbol" w:cs="Times New Roman"/>
    </w:rPr>
  </w:style>
  <w:style w:type="character" w:customStyle="1" w:styleId="WWCharLFO24LVL2">
    <w:name w:val="WW_CharLFO24LVL2"/>
    <w:rPr>
      <w:rFonts w:ascii="Courier New" w:hAnsi="Courier New"/>
    </w:rPr>
  </w:style>
  <w:style w:type="character" w:customStyle="1" w:styleId="WWCharLFO24LVL3">
    <w:name w:val="WW_CharLFO24LVL3"/>
    <w:rPr>
      <w:rFonts w:ascii="Wingdings" w:hAnsi="Wingdings"/>
    </w:rPr>
  </w:style>
  <w:style w:type="character" w:customStyle="1" w:styleId="WWCharLFO24LVL4">
    <w:name w:val="WW_CharLFO24LVL4"/>
    <w:rPr>
      <w:rFonts w:ascii="Symbol" w:hAnsi="Symbol"/>
    </w:rPr>
  </w:style>
  <w:style w:type="character" w:customStyle="1" w:styleId="WWCharLFO24LVL5">
    <w:name w:val="WW_CharLFO24LVL5"/>
    <w:rPr>
      <w:rFonts w:ascii="Courier New" w:hAnsi="Courier New"/>
    </w:rPr>
  </w:style>
  <w:style w:type="character" w:customStyle="1" w:styleId="WWCharLFO24LVL6">
    <w:name w:val="WW_CharLFO24LVL6"/>
    <w:rPr>
      <w:rFonts w:ascii="Wingdings" w:hAnsi="Wingdings"/>
    </w:rPr>
  </w:style>
  <w:style w:type="character" w:customStyle="1" w:styleId="WWCharLFO24LVL7">
    <w:name w:val="WW_CharLFO24LVL7"/>
    <w:rPr>
      <w:rFonts w:ascii="Symbol" w:hAnsi="Symbol"/>
    </w:rPr>
  </w:style>
  <w:style w:type="character" w:customStyle="1" w:styleId="WWCharLFO24LVL8">
    <w:name w:val="WW_CharLFO24LVL8"/>
    <w:rPr>
      <w:rFonts w:ascii="Courier New" w:hAnsi="Courier New"/>
    </w:rPr>
  </w:style>
  <w:style w:type="character" w:customStyle="1" w:styleId="WWCharLFO24LVL9">
    <w:name w:val="WW_CharLFO24LVL9"/>
    <w:rPr>
      <w:rFonts w:ascii="Wingdings" w:hAnsi="Wingdings"/>
    </w:rPr>
  </w:style>
  <w:style w:type="character" w:customStyle="1" w:styleId="WWCharLFO25LVL2">
    <w:name w:val="WW_CharLFO25LVL2"/>
    <w:rPr>
      <w:rFonts w:ascii="Courier New" w:hAnsi="Courier New"/>
    </w:rPr>
  </w:style>
  <w:style w:type="character" w:customStyle="1" w:styleId="WWCharLFO25LVL3">
    <w:name w:val="WW_CharLFO25LVL3"/>
    <w:rPr>
      <w:rFonts w:ascii="Wingdings" w:hAnsi="Wingdings"/>
    </w:rPr>
  </w:style>
  <w:style w:type="character" w:customStyle="1" w:styleId="WWCharLFO25LVL4">
    <w:name w:val="WW_CharLFO25LVL4"/>
    <w:rPr>
      <w:rFonts w:ascii="Symbol" w:hAnsi="Symbol"/>
    </w:rPr>
  </w:style>
  <w:style w:type="character" w:customStyle="1" w:styleId="WWCharLFO25LVL5">
    <w:name w:val="WW_CharLFO25LVL5"/>
    <w:rPr>
      <w:rFonts w:ascii="Courier New" w:hAnsi="Courier New"/>
    </w:rPr>
  </w:style>
  <w:style w:type="character" w:customStyle="1" w:styleId="WWCharLFO25LVL6">
    <w:name w:val="WW_CharLFO25LVL6"/>
    <w:rPr>
      <w:rFonts w:ascii="Wingdings" w:hAnsi="Wingdings"/>
    </w:rPr>
  </w:style>
  <w:style w:type="character" w:customStyle="1" w:styleId="WWCharLFO25LVL7">
    <w:name w:val="WW_CharLFO25LVL7"/>
    <w:rPr>
      <w:rFonts w:ascii="Symbol" w:hAnsi="Symbol"/>
    </w:rPr>
  </w:style>
  <w:style w:type="character" w:customStyle="1" w:styleId="WWCharLFO25LVL8">
    <w:name w:val="WW_CharLFO25LVL8"/>
    <w:rPr>
      <w:rFonts w:ascii="Courier New" w:hAnsi="Courier New"/>
    </w:rPr>
  </w:style>
  <w:style w:type="character" w:customStyle="1" w:styleId="WWCharLFO25LVL9">
    <w:name w:val="WW_CharLFO25LVL9"/>
    <w:rPr>
      <w:rFonts w:ascii="Wingdings" w:hAnsi="Wingdings"/>
    </w:rPr>
  </w:style>
  <w:style w:type="character" w:customStyle="1" w:styleId="WWCharLFO30LVL2">
    <w:name w:val="WW_CharLFO30LVL2"/>
    <w:rPr>
      <w:rFonts w:cs="Times New Roman"/>
    </w:rPr>
  </w:style>
  <w:style w:type="character" w:customStyle="1" w:styleId="WWCharLFO30LVL3">
    <w:name w:val="WW_CharLFO30LVL3"/>
    <w:rPr>
      <w:rFonts w:cs="Times New Roman"/>
    </w:rPr>
  </w:style>
  <w:style w:type="character" w:customStyle="1" w:styleId="WWCharLFO30LVL4">
    <w:name w:val="WW_CharLFO30LVL4"/>
    <w:rPr>
      <w:rFonts w:cs="Times New Roman"/>
    </w:rPr>
  </w:style>
  <w:style w:type="character" w:customStyle="1" w:styleId="WWCharLFO30LVL5">
    <w:name w:val="WW_CharLFO30LVL5"/>
    <w:rPr>
      <w:rFonts w:cs="Times New Roman"/>
    </w:rPr>
  </w:style>
  <w:style w:type="character" w:customStyle="1" w:styleId="WWCharLFO30LVL6">
    <w:name w:val="WW_CharLFO30LVL6"/>
    <w:rPr>
      <w:rFonts w:cs="Times New Roman"/>
    </w:rPr>
  </w:style>
  <w:style w:type="character" w:customStyle="1" w:styleId="WWCharLFO30LVL7">
    <w:name w:val="WW_CharLFO30LVL7"/>
    <w:rPr>
      <w:rFonts w:cs="Times New Roman"/>
    </w:rPr>
  </w:style>
  <w:style w:type="character" w:customStyle="1" w:styleId="WWCharLFO30LVL8">
    <w:name w:val="WW_CharLFO30LVL8"/>
    <w:rPr>
      <w:rFonts w:cs="Times New Roman"/>
    </w:rPr>
  </w:style>
  <w:style w:type="character" w:customStyle="1" w:styleId="WWCharLFO30LVL9">
    <w:name w:val="WW_CharLFO30LVL9"/>
    <w:rPr>
      <w:rFonts w:cs="Times New Roman"/>
    </w:rPr>
  </w:style>
  <w:style w:type="character" w:customStyle="1" w:styleId="WWCharLFO31LVL2">
    <w:name w:val="WW_CharLFO31LVL2"/>
    <w:rPr>
      <w:rFonts w:cs="Times New Roman"/>
    </w:rPr>
  </w:style>
  <w:style w:type="character" w:customStyle="1" w:styleId="WWCharLFO31LVL3">
    <w:name w:val="WW_CharLFO31LVL3"/>
    <w:rPr>
      <w:rFonts w:cs="Times New Roman"/>
    </w:rPr>
  </w:style>
  <w:style w:type="character" w:customStyle="1" w:styleId="WWCharLFO31LVL4">
    <w:name w:val="WW_CharLFO31LVL4"/>
    <w:rPr>
      <w:rFonts w:cs="Times New Roman"/>
    </w:rPr>
  </w:style>
  <w:style w:type="character" w:customStyle="1" w:styleId="WWCharLFO31LVL5">
    <w:name w:val="WW_CharLFO31LVL5"/>
    <w:rPr>
      <w:rFonts w:cs="Times New Roman"/>
    </w:rPr>
  </w:style>
  <w:style w:type="character" w:customStyle="1" w:styleId="WWCharLFO31LVL6">
    <w:name w:val="WW_CharLFO31LVL6"/>
    <w:rPr>
      <w:rFonts w:cs="Times New Roman"/>
    </w:rPr>
  </w:style>
  <w:style w:type="character" w:customStyle="1" w:styleId="WWCharLFO31LVL7">
    <w:name w:val="WW_CharLFO31LVL7"/>
    <w:rPr>
      <w:rFonts w:cs="Times New Roman"/>
    </w:rPr>
  </w:style>
  <w:style w:type="character" w:customStyle="1" w:styleId="WWCharLFO31LVL8">
    <w:name w:val="WW_CharLFO31LVL8"/>
    <w:rPr>
      <w:rFonts w:cs="Times New Roman"/>
    </w:rPr>
  </w:style>
  <w:style w:type="character" w:customStyle="1" w:styleId="WWCharLFO31LVL9">
    <w:name w:val="WW_CharLFO31LVL9"/>
    <w:rPr>
      <w:rFonts w:cs="Times New Roman"/>
    </w:rPr>
  </w:style>
  <w:style w:type="character" w:customStyle="1" w:styleId="WWCharLFO32LVL2">
    <w:name w:val="WW_CharLFO32LVL2"/>
    <w:rPr>
      <w:rFonts w:cs="Times New Roman"/>
    </w:rPr>
  </w:style>
  <w:style w:type="character" w:customStyle="1" w:styleId="WWCharLFO32LVL3">
    <w:name w:val="WW_CharLFO32LVL3"/>
    <w:rPr>
      <w:rFonts w:cs="Times New Roman"/>
    </w:rPr>
  </w:style>
  <w:style w:type="character" w:customStyle="1" w:styleId="WWCharLFO32LVL4">
    <w:name w:val="WW_CharLFO32LVL4"/>
    <w:rPr>
      <w:rFonts w:cs="Times New Roman"/>
    </w:rPr>
  </w:style>
  <w:style w:type="character" w:customStyle="1" w:styleId="WWCharLFO32LVL5">
    <w:name w:val="WW_CharLFO32LVL5"/>
    <w:rPr>
      <w:rFonts w:cs="Times New Roman"/>
    </w:rPr>
  </w:style>
  <w:style w:type="character" w:customStyle="1" w:styleId="WWCharLFO32LVL6">
    <w:name w:val="WW_CharLFO32LVL6"/>
    <w:rPr>
      <w:rFonts w:cs="Times New Roman"/>
    </w:rPr>
  </w:style>
  <w:style w:type="character" w:customStyle="1" w:styleId="WWCharLFO32LVL7">
    <w:name w:val="WW_CharLFO32LVL7"/>
    <w:rPr>
      <w:rFonts w:cs="Times New Roman"/>
    </w:rPr>
  </w:style>
  <w:style w:type="character" w:customStyle="1" w:styleId="WWCharLFO32LVL8">
    <w:name w:val="WW_CharLFO32LVL8"/>
    <w:rPr>
      <w:rFonts w:cs="Times New Roman"/>
    </w:rPr>
  </w:style>
  <w:style w:type="character" w:customStyle="1" w:styleId="WWCharLFO32LVL9">
    <w:name w:val="WW_CharLFO32LVL9"/>
    <w:rPr>
      <w:rFonts w:cs="Times New Roman"/>
    </w:rPr>
  </w:style>
  <w:style w:type="character" w:customStyle="1" w:styleId="WWCharLFO33LVL2">
    <w:name w:val="WW_CharLFO33LVL2"/>
    <w:rPr>
      <w:rFonts w:cs="Times New Roman"/>
    </w:rPr>
  </w:style>
  <w:style w:type="character" w:customStyle="1" w:styleId="WWCharLFO33LVL3">
    <w:name w:val="WW_CharLFO33LVL3"/>
    <w:rPr>
      <w:rFonts w:cs="Times New Roman"/>
    </w:rPr>
  </w:style>
  <w:style w:type="character" w:customStyle="1" w:styleId="WWCharLFO33LVL4">
    <w:name w:val="WW_CharLFO33LVL4"/>
    <w:rPr>
      <w:rFonts w:cs="Times New Roman"/>
    </w:rPr>
  </w:style>
  <w:style w:type="character" w:customStyle="1" w:styleId="WWCharLFO33LVL5">
    <w:name w:val="WW_CharLFO33LVL5"/>
    <w:rPr>
      <w:rFonts w:cs="Times New Roman"/>
    </w:rPr>
  </w:style>
  <w:style w:type="character" w:customStyle="1" w:styleId="WWCharLFO33LVL6">
    <w:name w:val="WW_CharLFO33LVL6"/>
    <w:rPr>
      <w:rFonts w:cs="Times New Roman"/>
    </w:rPr>
  </w:style>
  <w:style w:type="character" w:customStyle="1" w:styleId="WWCharLFO33LVL7">
    <w:name w:val="WW_CharLFO33LVL7"/>
    <w:rPr>
      <w:rFonts w:cs="Times New Roman"/>
    </w:rPr>
  </w:style>
  <w:style w:type="character" w:customStyle="1" w:styleId="WWCharLFO33LVL8">
    <w:name w:val="WW_CharLFO33LVL8"/>
    <w:rPr>
      <w:rFonts w:cs="Times New Roman"/>
    </w:rPr>
  </w:style>
  <w:style w:type="character" w:customStyle="1" w:styleId="WWCharLFO33LVL9">
    <w:name w:val="WW_CharLFO33LVL9"/>
    <w:rPr>
      <w:rFonts w:cs="Times New Roman"/>
    </w:rPr>
  </w:style>
  <w:style w:type="character" w:styleId="Lienhypertexte">
    <w:name w:val="Hyperlink"/>
    <w:rPr>
      <w:color w:val="000080"/>
      <w:u w:val="single"/>
    </w:rPr>
  </w:style>
  <w:style w:type="paragraph" w:customStyle="1" w:styleId="RedaliaTitre1">
    <w:name w:val="Redalia Titre 1"/>
    <w:basedOn w:val="Normal1"/>
    <w:pPr>
      <w:numPr>
        <w:numId w:val="1"/>
      </w:numPr>
      <w:spacing w:before="240" w:after="160"/>
      <w:outlineLvl w:val="0"/>
    </w:pPr>
    <w:rPr>
      <w:b/>
      <w:sz w:val="32"/>
    </w:rPr>
  </w:style>
  <w:style w:type="paragraph" w:customStyle="1" w:styleId="RedaliaTitre2">
    <w:name w:val="Redalia Titre 2"/>
    <w:basedOn w:val="Normal1"/>
    <w:next w:val="Normal1"/>
    <w:pPr>
      <w:numPr>
        <w:ilvl w:val="1"/>
        <w:numId w:val="1"/>
      </w:numPr>
      <w:spacing w:before="240" w:after="160"/>
      <w:outlineLvl w:val="1"/>
    </w:pPr>
    <w:rPr>
      <w:sz w:val="28"/>
      <w:u w:val="single"/>
    </w:rPr>
  </w:style>
  <w:style w:type="paragraph" w:customStyle="1" w:styleId="RedaliaTitre3">
    <w:name w:val="Redalia Titre 3"/>
    <w:basedOn w:val="Normal1"/>
    <w:pPr>
      <w:numPr>
        <w:ilvl w:val="2"/>
        <w:numId w:val="1"/>
      </w:numPr>
      <w:overflowPunct w:val="0"/>
      <w:autoSpaceDE w:val="0"/>
      <w:spacing w:before="240" w:after="160"/>
      <w:jc w:val="both"/>
      <w:textAlignment w:val="baseline"/>
      <w:outlineLvl w:val="2"/>
    </w:pPr>
    <w:rPr>
      <w:sz w:val="24"/>
      <w:u w:val="single"/>
    </w:rPr>
  </w:style>
  <w:style w:type="paragraph" w:customStyle="1" w:styleId="Normal1">
    <w:name w:val="Normal1"/>
    <w:pPr>
      <w:widowControl w:val="0"/>
      <w:pBdr>
        <w:top w:val="none" w:sz="0" w:space="0" w:color="000000"/>
        <w:left w:val="none" w:sz="0" w:space="0" w:color="000000"/>
        <w:bottom w:val="none" w:sz="0" w:space="0" w:color="000000"/>
        <w:right w:val="none" w:sz="0" w:space="0" w:color="000000"/>
      </w:pBdr>
      <w:suppressAutoHyphens/>
    </w:pPr>
    <w:rPr>
      <w:rFonts w:ascii="Arial" w:hAnsi="Arial"/>
      <w:sz w:val="22"/>
    </w:rPr>
  </w:style>
  <w:style w:type="paragraph" w:customStyle="1" w:styleId="Titre1user">
    <w:name w:val="Titre 1 (user)"/>
    <w:basedOn w:val="Normal1"/>
    <w:next w:val="Normal1"/>
    <w:pPr>
      <w:keepNext/>
      <w:spacing w:before="240" w:after="160"/>
      <w:outlineLvl w:val="0"/>
    </w:pPr>
    <w:rPr>
      <w:b/>
      <w:kern w:val="2"/>
      <w:sz w:val="32"/>
    </w:rPr>
  </w:style>
  <w:style w:type="paragraph" w:customStyle="1" w:styleId="Titre2user">
    <w:name w:val="Titre 2 (user)"/>
    <w:basedOn w:val="Normal1"/>
    <w:next w:val="Normal1"/>
    <w:pPr>
      <w:keepNext/>
      <w:spacing w:before="240" w:after="160"/>
      <w:outlineLvl w:val="1"/>
    </w:pPr>
    <w:rPr>
      <w:sz w:val="28"/>
      <w:u w:val="single"/>
    </w:rPr>
  </w:style>
  <w:style w:type="paragraph" w:customStyle="1" w:styleId="Titre3user">
    <w:name w:val="Titre 3 (user)"/>
    <w:basedOn w:val="Normal1"/>
    <w:next w:val="Normal1"/>
    <w:pPr>
      <w:keepNext/>
      <w:spacing w:before="240" w:after="160"/>
      <w:outlineLvl w:val="2"/>
    </w:pPr>
    <w:rPr>
      <w:sz w:val="24"/>
      <w:u w:val="single"/>
    </w:rPr>
  </w:style>
  <w:style w:type="paragraph" w:customStyle="1" w:styleId="Titre4user">
    <w:name w:val="Titre 4 (user)"/>
    <w:basedOn w:val="Normal1"/>
    <w:next w:val="Normal1"/>
    <w:pPr>
      <w:keepNext/>
      <w:numPr>
        <w:ilvl w:val="3"/>
        <w:numId w:val="1"/>
      </w:numPr>
      <w:spacing w:before="240" w:after="60"/>
      <w:ind w:left="567" w:firstLine="0"/>
      <w:outlineLvl w:val="3"/>
    </w:pPr>
    <w:rPr>
      <w:i/>
      <w:sz w:val="24"/>
    </w:rPr>
  </w:style>
  <w:style w:type="paragraph" w:customStyle="1" w:styleId="Titre5user">
    <w:name w:val="Titre 5 (user)"/>
    <w:basedOn w:val="Normal1"/>
    <w:next w:val="Normal1"/>
    <w:pPr>
      <w:numPr>
        <w:ilvl w:val="4"/>
        <w:numId w:val="1"/>
      </w:numPr>
      <w:spacing w:before="240" w:after="60"/>
      <w:ind w:left="1134" w:firstLine="0"/>
      <w:outlineLvl w:val="4"/>
    </w:pPr>
    <w:rPr>
      <w:i/>
    </w:rPr>
  </w:style>
  <w:style w:type="paragraph" w:customStyle="1" w:styleId="Courriercivilit">
    <w:name w:val="Courrier civilité"/>
    <w:basedOn w:val="Normal1"/>
    <w:pPr>
      <w:tabs>
        <w:tab w:val="left" w:pos="1134"/>
      </w:tabs>
    </w:pPr>
  </w:style>
  <w:style w:type="paragraph" w:customStyle="1" w:styleId="Courrierdate">
    <w:name w:val="Courrier date"/>
    <w:basedOn w:val="Normal1"/>
    <w:pPr>
      <w:jc w:val="right"/>
    </w:pPr>
  </w:style>
  <w:style w:type="paragraph" w:customStyle="1" w:styleId="Courrierdest">
    <w:name w:val="Courrier dest"/>
    <w:basedOn w:val="Normal1"/>
  </w:style>
  <w:style w:type="paragraph" w:customStyle="1" w:styleId="Courriersign">
    <w:name w:val="Courrier sign"/>
    <w:basedOn w:val="Courrierdest"/>
    <w:rPr>
      <w:caps/>
    </w:rPr>
  </w:style>
  <w:style w:type="paragraph" w:customStyle="1" w:styleId="Courriertext">
    <w:name w:val="Courrier text"/>
    <w:basedOn w:val="Normal1"/>
    <w:pPr>
      <w:jc w:val="both"/>
    </w:pPr>
  </w:style>
  <w:style w:type="paragraph" w:customStyle="1" w:styleId="Dossierune">
    <w:name w:val="Dossier une"/>
    <w:basedOn w:val="Normal1"/>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1"/>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1"/>
    <w:pPr>
      <w:jc w:val="center"/>
    </w:pPr>
  </w:style>
  <w:style w:type="paragraph" w:customStyle="1" w:styleId="Enttedrte">
    <w:name w:val="Entête drte"/>
    <w:basedOn w:val="Normal1"/>
    <w:pPr>
      <w:jc w:val="right"/>
    </w:pPr>
  </w:style>
  <w:style w:type="paragraph" w:customStyle="1" w:styleId="Enttegche">
    <w:name w:val="Entête gche"/>
    <w:basedOn w:val="Normal1"/>
  </w:style>
  <w:style w:type="paragraph" w:customStyle="1" w:styleId="Enttemilieu">
    <w:name w:val="Entête milieu"/>
    <w:basedOn w:val="Normal1"/>
    <w:pPr>
      <w:jc w:val="center"/>
    </w:pPr>
    <w:rPr>
      <w:sz w:val="28"/>
    </w:rPr>
  </w:style>
  <w:style w:type="paragraph" w:customStyle="1" w:styleId="PagedegardeRdalia">
    <w:name w:val="Page de garde Rédalia"/>
    <w:basedOn w:val="Normal1"/>
    <w:next w:val="Normal1"/>
    <w:rPr>
      <w:b/>
      <w:sz w:val="28"/>
    </w:rPr>
  </w:style>
  <w:style w:type="paragraph" w:customStyle="1" w:styleId="Piedpagecentre">
    <w:name w:val="Piedpage centre"/>
    <w:basedOn w:val="Normal1"/>
    <w:pPr>
      <w:jc w:val="center"/>
    </w:pPr>
  </w:style>
  <w:style w:type="paragraph" w:customStyle="1" w:styleId="Piedpagedrte">
    <w:name w:val="Piedpage drte"/>
    <w:basedOn w:val="Normal1"/>
    <w:pPr>
      <w:jc w:val="right"/>
    </w:pPr>
  </w:style>
  <w:style w:type="paragraph" w:customStyle="1" w:styleId="Piedpagegche">
    <w:name w:val="Piedpage gche"/>
    <w:basedOn w:val="Normal1"/>
  </w:style>
  <w:style w:type="paragraph" w:customStyle="1" w:styleId="Tableau10centre">
    <w:name w:val="Tableau 10 centre"/>
    <w:basedOn w:val="Normal1"/>
    <w:pPr>
      <w:jc w:val="center"/>
    </w:pPr>
  </w:style>
  <w:style w:type="paragraph" w:customStyle="1" w:styleId="Tableau10drte">
    <w:name w:val="Tableau 10 drte"/>
    <w:basedOn w:val="Normal1"/>
    <w:pPr>
      <w:jc w:val="right"/>
    </w:pPr>
  </w:style>
  <w:style w:type="paragraph" w:customStyle="1" w:styleId="Tableau10gche">
    <w:name w:val="Tableau 10 gche"/>
    <w:basedOn w:val="Normal1"/>
  </w:style>
  <w:style w:type="paragraph" w:customStyle="1" w:styleId="Tableau11centre">
    <w:name w:val="Tableau 11 centre"/>
    <w:basedOn w:val="Normal1"/>
    <w:pPr>
      <w:jc w:val="center"/>
    </w:pPr>
  </w:style>
  <w:style w:type="paragraph" w:customStyle="1" w:styleId="Tableau11drte">
    <w:name w:val="Tableau 11 drte"/>
    <w:basedOn w:val="Normal1"/>
    <w:pPr>
      <w:jc w:val="right"/>
    </w:pPr>
  </w:style>
  <w:style w:type="paragraph" w:customStyle="1" w:styleId="Tableau11gche">
    <w:name w:val="Tableau 11 gche"/>
    <w:basedOn w:val="Normal1"/>
  </w:style>
  <w:style w:type="paragraph" w:customStyle="1" w:styleId="Tableau8centre">
    <w:name w:val="Tableau 8 centre"/>
    <w:basedOn w:val="Normal1"/>
    <w:pPr>
      <w:jc w:val="center"/>
    </w:pPr>
    <w:rPr>
      <w:sz w:val="16"/>
    </w:rPr>
  </w:style>
  <w:style w:type="paragraph" w:customStyle="1" w:styleId="Tableau8drte">
    <w:name w:val="Tableau 8 drte"/>
    <w:basedOn w:val="Normal1"/>
    <w:pPr>
      <w:jc w:val="right"/>
    </w:pPr>
    <w:rPr>
      <w:sz w:val="16"/>
    </w:rPr>
  </w:style>
  <w:style w:type="paragraph" w:customStyle="1" w:styleId="Tableau8gche">
    <w:name w:val="Tableau 8 gche"/>
    <w:basedOn w:val="Normal1"/>
    <w:rPr>
      <w:sz w:val="16"/>
    </w:rPr>
  </w:style>
  <w:style w:type="paragraph" w:customStyle="1" w:styleId="Titredetableauuser">
    <w:name w:val="Titre de tableau (user)"/>
    <w:basedOn w:val="Tableau11centre"/>
    <w:rPr>
      <w:b/>
    </w:rPr>
  </w:style>
  <w:style w:type="paragraph" w:customStyle="1" w:styleId="TitreN1">
    <w:name w:val="Titre N1"/>
    <w:basedOn w:val="Titre1user"/>
    <w:pPr>
      <w:ind w:left="283" w:hanging="283"/>
    </w:pPr>
  </w:style>
  <w:style w:type="paragraph" w:customStyle="1" w:styleId="TitreN2">
    <w:name w:val="Titre N2"/>
    <w:basedOn w:val="Titre2user"/>
    <w:pPr>
      <w:ind w:left="283" w:hanging="283"/>
    </w:pPr>
  </w:style>
  <w:style w:type="paragraph" w:customStyle="1" w:styleId="TitreN3">
    <w:name w:val="Titre N3"/>
    <w:basedOn w:val="Titre3user"/>
    <w:pPr>
      <w:ind w:left="283" w:hanging="283"/>
    </w:pPr>
  </w:style>
  <w:style w:type="paragraph" w:customStyle="1" w:styleId="TitreN4">
    <w:name w:val="Titre N4"/>
    <w:basedOn w:val="Titre4user"/>
    <w:pPr>
      <w:numPr>
        <w:ilvl w:val="0"/>
        <w:numId w:val="0"/>
      </w:numPr>
      <w:ind w:left="850" w:hanging="283"/>
      <w:outlineLvl w:val="9"/>
    </w:pPr>
  </w:style>
  <w:style w:type="paragraph" w:customStyle="1" w:styleId="TitreN5">
    <w:name w:val="Titre N5"/>
    <w:basedOn w:val="Titre5user"/>
    <w:pPr>
      <w:numPr>
        <w:ilvl w:val="0"/>
        <w:numId w:val="0"/>
      </w:numPr>
      <w:ind w:left="1417" w:hanging="283"/>
      <w:outlineLvl w:val="9"/>
    </w:pPr>
  </w:style>
  <w:style w:type="paragraph" w:customStyle="1" w:styleId="TM11">
    <w:name w:val="TM 11"/>
    <w:basedOn w:val="Titre1user"/>
    <w:next w:val="Normal1"/>
    <w:pPr>
      <w:keepNext w:val="0"/>
      <w:tabs>
        <w:tab w:val="right" w:leader="dot" w:pos="9072"/>
      </w:tabs>
      <w:spacing w:before="120" w:after="0"/>
    </w:pPr>
    <w:rPr>
      <w:sz w:val="24"/>
    </w:rPr>
  </w:style>
  <w:style w:type="paragraph" w:customStyle="1" w:styleId="TM21">
    <w:name w:val="TM 21"/>
    <w:basedOn w:val="Titre2user"/>
    <w:next w:val="Normal1"/>
    <w:pPr>
      <w:keepNext w:val="0"/>
      <w:tabs>
        <w:tab w:val="right" w:leader="dot" w:pos="9072"/>
      </w:tabs>
      <w:spacing w:before="120" w:after="0"/>
      <w:ind w:left="198"/>
    </w:pPr>
    <w:rPr>
      <w:sz w:val="22"/>
      <w:u w:val="none"/>
    </w:rPr>
  </w:style>
  <w:style w:type="paragraph" w:customStyle="1" w:styleId="TM31">
    <w:name w:val="TM 31"/>
    <w:basedOn w:val="Titre3user"/>
    <w:next w:val="Normal1"/>
    <w:pPr>
      <w:keepNext w:val="0"/>
      <w:tabs>
        <w:tab w:val="right" w:leader="dot" w:pos="9072"/>
      </w:tabs>
      <w:spacing w:before="120" w:after="0"/>
      <w:ind w:left="403"/>
    </w:pPr>
    <w:rPr>
      <w:sz w:val="20"/>
      <w:u w:val="none"/>
    </w:rPr>
  </w:style>
  <w:style w:type="paragraph" w:customStyle="1" w:styleId="TM41">
    <w:name w:val="TM 41"/>
    <w:basedOn w:val="Titre4user"/>
    <w:next w:val="Normal1"/>
    <w:pPr>
      <w:keepNext w:val="0"/>
      <w:numPr>
        <w:ilvl w:val="0"/>
        <w:numId w:val="0"/>
      </w:numPr>
      <w:tabs>
        <w:tab w:val="right" w:leader="dot" w:pos="9072"/>
      </w:tabs>
      <w:spacing w:before="120" w:after="0"/>
      <w:ind w:left="601"/>
      <w:outlineLvl w:val="9"/>
    </w:pPr>
    <w:rPr>
      <w:sz w:val="22"/>
    </w:rPr>
  </w:style>
  <w:style w:type="paragraph" w:customStyle="1" w:styleId="TM51">
    <w:name w:val="TM 51"/>
    <w:basedOn w:val="Titre5user"/>
    <w:next w:val="Normal1"/>
    <w:pPr>
      <w:numPr>
        <w:ilvl w:val="0"/>
        <w:numId w:val="0"/>
      </w:numPr>
      <w:tabs>
        <w:tab w:val="right" w:leader="dot" w:pos="9072"/>
      </w:tabs>
      <w:spacing w:before="120" w:after="0"/>
      <w:ind w:left="799"/>
      <w:outlineLvl w:val="9"/>
    </w:pPr>
  </w:style>
  <w:style w:type="paragraph" w:customStyle="1" w:styleId="CondInsert">
    <w:name w:val="Cond Insert"/>
    <w:basedOn w:val="Normal1"/>
    <w:next w:val="Normal1"/>
    <w:pPr>
      <w:tabs>
        <w:tab w:val="right" w:leader="dot" w:pos="9000"/>
      </w:tabs>
    </w:pPr>
    <w:rPr>
      <w:rFonts w:cs="Arial"/>
      <w:b/>
      <w:bCs/>
      <w:color w:val="0000FF"/>
    </w:rPr>
  </w:style>
  <w:style w:type="paragraph" w:customStyle="1" w:styleId="RdaliaCondens">
    <w:name w:val="Rédalia : Condensé"/>
    <w:basedOn w:val="Normal1"/>
    <w:pPr>
      <w:spacing w:before="40"/>
      <w:jc w:val="both"/>
    </w:pPr>
    <w:rPr>
      <w:sz w:val="16"/>
    </w:rPr>
  </w:style>
  <w:style w:type="paragraph" w:customStyle="1" w:styleId="RdaliaLgende">
    <w:name w:val="Rédalia : Légende"/>
    <w:basedOn w:val="Normal1"/>
    <w:pPr>
      <w:ind w:left="284" w:hanging="284"/>
      <w:jc w:val="both"/>
    </w:pPr>
    <w:rPr>
      <w:i/>
      <w:sz w:val="16"/>
    </w:rPr>
  </w:style>
  <w:style w:type="paragraph" w:customStyle="1" w:styleId="RedaliaNormal">
    <w:name w:val="Redalia : Normal"/>
    <w:basedOn w:val="Normal1"/>
    <w:pPr>
      <w:tabs>
        <w:tab w:val="left" w:leader="dot" w:pos="8505"/>
      </w:tabs>
      <w:spacing w:before="40"/>
      <w:jc w:val="both"/>
    </w:pPr>
  </w:style>
  <w:style w:type="paragraph" w:customStyle="1" w:styleId="RdaliaRetraitniveau1">
    <w:name w:val="Rédalia : Retrait niveau 1"/>
    <w:basedOn w:val="RedaliaNormal"/>
    <w:pPr>
      <w:numPr>
        <w:numId w:val="4"/>
      </w:numPr>
    </w:pPr>
  </w:style>
  <w:style w:type="paragraph" w:customStyle="1" w:styleId="RdaliaRetraitniveau2">
    <w:name w:val="Rédalia : Retrait niveau 2"/>
    <w:basedOn w:val="RedaliaNormal"/>
    <w:pPr>
      <w:numPr>
        <w:numId w:val="8"/>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1"/>
    <w:pPr>
      <w:spacing w:before="40"/>
      <w:jc w:val="both"/>
    </w:pPr>
    <w:rPr>
      <w:b/>
      <w:sz w:val="18"/>
    </w:rPr>
  </w:style>
  <w:style w:type="paragraph" w:customStyle="1" w:styleId="RdaliaZonecandidat">
    <w:name w:val="Rédalia : Zone candidat"/>
    <w:basedOn w:val="Normal1"/>
    <w:pPr>
      <w:shd w:val="clear" w:color="auto" w:fill="00FFFF"/>
      <w:spacing w:before="40"/>
      <w:jc w:val="center"/>
    </w:pPr>
    <w:rPr>
      <w:sz w:val="18"/>
    </w:rPr>
  </w:style>
  <w:style w:type="paragraph" w:customStyle="1" w:styleId="Concilianormal">
    <w:name w:val="Concilia normal"/>
    <w:basedOn w:val="Normal1"/>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1"/>
    <w:pPr>
      <w:overflowPunct w:val="0"/>
      <w:autoSpaceDE w:val="0"/>
      <w:jc w:val="both"/>
      <w:textAlignment w:val="baseline"/>
    </w:pPr>
    <w:rPr>
      <w:szCs w:val="18"/>
    </w:rPr>
  </w:style>
  <w:style w:type="paragraph" w:customStyle="1" w:styleId="LIACasecocher">
    <w:name w:val="LIA : Case à cocher"/>
    <w:basedOn w:val="LIANormal"/>
    <w:rPr>
      <w:rFonts w:ascii="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1"/>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1"/>
    <w:pPr>
      <w:jc w:val="left"/>
    </w:pPr>
  </w:style>
  <w:style w:type="paragraph" w:customStyle="1" w:styleId="STabCentre">
    <w:name w:val="STab Centre"/>
    <w:basedOn w:val="Normal1"/>
    <w:pPr>
      <w:jc w:val="center"/>
    </w:pPr>
  </w:style>
  <w:style w:type="paragraph" w:customStyle="1" w:styleId="LiaLibell">
    <w:name w:val="Lia_Libellé"/>
    <w:basedOn w:val="Normal1"/>
    <w:rPr>
      <w:b/>
    </w:rPr>
  </w:style>
  <w:style w:type="paragraph" w:customStyle="1" w:styleId="LiaDescription">
    <w:name w:val="Lia_Description"/>
    <w:basedOn w:val="Normal1"/>
  </w:style>
  <w:style w:type="paragraph" w:customStyle="1" w:styleId="LiaUnit">
    <w:name w:val="Lia_Unité"/>
    <w:basedOn w:val="Normal1"/>
    <w:rPr>
      <w:i/>
    </w:rPr>
  </w:style>
  <w:style w:type="paragraph" w:customStyle="1" w:styleId="DCENormal">
    <w:name w:val="DCE Normal"/>
    <w:basedOn w:val="Normal1"/>
    <w:pPr>
      <w:jc w:val="both"/>
    </w:pPr>
    <w:rPr>
      <w:sz w:val="24"/>
    </w:rPr>
  </w:style>
  <w:style w:type="paragraph" w:customStyle="1" w:styleId="DCETableau">
    <w:name w:val="DCE Tableau"/>
    <w:basedOn w:val="Normal1"/>
  </w:style>
  <w:style w:type="paragraph" w:customStyle="1" w:styleId="DCETitreTableau">
    <w:name w:val="DCE TitreTableau"/>
    <w:basedOn w:val="Normal1"/>
    <w:pPr>
      <w:jc w:val="center"/>
    </w:pPr>
    <w:rPr>
      <w:b/>
    </w:rPr>
  </w:style>
  <w:style w:type="paragraph" w:customStyle="1" w:styleId="GnliaMarquedeparagraphe">
    <w:name w:val="Génélia : Marque de paragraphe"/>
    <w:basedOn w:val="Normal1"/>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3"/>
      </w:numPr>
    </w:pPr>
  </w:style>
  <w:style w:type="paragraph" w:customStyle="1" w:styleId="RedaliaCentr">
    <w:name w:val="Redalia : Centré"/>
    <w:basedOn w:val="RedaliaNormal"/>
    <w:next w:val="RedaliaNormal"/>
    <w:pPr>
      <w:jc w:val="center"/>
    </w:pPr>
  </w:style>
  <w:style w:type="paragraph" w:customStyle="1" w:styleId="TM61">
    <w:name w:val="TM 61"/>
    <w:basedOn w:val="Normal1"/>
    <w:next w:val="Normal1"/>
    <w:autoRedefine/>
    <w:pPr>
      <w:ind w:left="1000"/>
    </w:pPr>
  </w:style>
  <w:style w:type="paragraph" w:customStyle="1" w:styleId="TM71">
    <w:name w:val="TM 71"/>
    <w:basedOn w:val="Normal1"/>
    <w:next w:val="Normal1"/>
    <w:autoRedefine/>
    <w:pPr>
      <w:ind w:left="1200"/>
    </w:pPr>
  </w:style>
  <w:style w:type="paragraph" w:customStyle="1" w:styleId="TM81">
    <w:name w:val="TM 81"/>
    <w:basedOn w:val="Normal1"/>
    <w:next w:val="Normal1"/>
    <w:autoRedefine/>
    <w:pPr>
      <w:ind w:left="1400"/>
    </w:pPr>
  </w:style>
  <w:style w:type="paragraph" w:customStyle="1" w:styleId="TM91">
    <w:name w:val="TM 91"/>
    <w:basedOn w:val="Normal1"/>
    <w:next w:val="Normal1"/>
    <w:autoRedefine/>
    <w:pPr>
      <w:ind w:left="1600"/>
    </w:pPr>
  </w:style>
  <w:style w:type="paragraph" w:customStyle="1" w:styleId="En-tteuser">
    <w:name w:val="En-tête (user)"/>
    <w:basedOn w:val="Normal1"/>
    <w:pPr>
      <w:tabs>
        <w:tab w:val="center" w:pos="4536"/>
        <w:tab w:val="right" w:pos="9072"/>
      </w:tabs>
    </w:pPr>
  </w:style>
  <w:style w:type="paragraph" w:customStyle="1" w:styleId="Pieddepageuser">
    <w:name w:val="Pied de page (user)"/>
    <w:basedOn w:val="Normal1"/>
    <w:pPr>
      <w:tabs>
        <w:tab w:val="center" w:pos="4536"/>
        <w:tab w:val="right" w:pos="9072"/>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hAnsi="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1"/>
    <w:pPr>
      <w:overflowPunct w:val="0"/>
      <w:autoSpaceDE w:val="0"/>
      <w:textAlignment w:val="baseline"/>
    </w:pPr>
    <w:rPr>
      <w:color w:val="000000"/>
    </w:rPr>
  </w:style>
  <w:style w:type="paragraph" w:customStyle="1" w:styleId="Date1">
    <w:name w:val="Date1"/>
    <w:basedOn w:val="Normal1"/>
    <w:pPr>
      <w:overflowPunct w:val="0"/>
      <w:autoSpaceDE w:val="0"/>
      <w:spacing w:after="3940"/>
      <w:ind w:right="1701"/>
      <w:jc w:val="right"/>
    </w:pPr>
    <w:rPr>
      <w:color w:val="000000"/>
    </w:rPr>
  </w:style>
  <w:style w:type="paragraph" w:customStyle="1" w:styleId="Etat-icone">
    <w:name w:val="Etat - icone"/>
    <w:basedOn w:val="Normal1"/>
    <w:rPr>
      <w:rFonts w:ascii="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1"/>
    <w:pPr>
      <w:jc w:val="right"/>
    </w:pPr>
    <w:rPr>
      <w:b/>
      <w:bCs/>
    </w:rPr>
  </w:style>
  <w:style w:type="paragraph" w:customStyle="1" w:styleId="rfrence">
    <w:name w:val="référence"/>
    <w:basedOn w:val="Normal1"/>
    <w:pPr>
      <w:overflowPunct w:val="0"/>
      <w:autoSpaceDE w:val="0"/>
      <w:textAlignment w:val="baseline"/>
    </w:pPr>
    <w:rPr>
      <w:color w:val="000000"/>
      <w:sz w:val="16"/>
      <w:szCs w:val="16"/>
    </w:rPr>
  </w:style>
  <w:style w:type="paragraph" w:customStyle="1" w:styleId="Tableauuser">
    <w:name w:val="Tableau (user)"/>
    <w:basedOn w:val="Normal1"/>
    <w:rPr>
      <w:sz w:val="16"/>
      <w:szCs w:val="16"/>
    </w:rPr>
  </w:style>
  <w:style w:type="paragraph" w:customStyle="1" w:styleId="texte">
    <w:name w:val="texte"/>
    <w:basedOn w:val="Normal1"/>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1"/>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1"/>
    <w:next w:val="Normal1"/>
    <w:pPr>
      <w:keepLines/>
      <w:spacing w:before="1920"/>
      <w:jc w:val="center"/>
    </w:pPr>
    <w:rPr>
      <w:rFonts w:ascii="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1">
    <w:name w:val="LIA : Titre1"/>
    <w:basedOn w:val="LIANormal"/>
    <w:next w:val="LIANormal"/>
    <w:autoRedefine/>
    <w:rPr>
      <w:b/>
      <w:sz w:val="24"/>
      <w:szCs w:val="24"/>
    </w:rPr>
  </w:style>
  <w:style w:type="paragraph" w:customStyle="1" w:styleId="LIAParagrapheA">
    <w:name w:val="LIA Paragraphe A"/>
    <w:basedOn w:val="Normal1"/>
    <w:autoRedefine/>
    <w:pPr>
      <w:numPr>
        <w:numId w:val="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1"/>
    <w:autoRedefine/>
    <w:pPr>
      <w:numPr>
        <w:numId w:val="5"/>
      </w:numPr>
      <w:tabs>
        <w:tab w:val="left" w:pos="207"/>
      </w:tabs>
      <w:spacing w:before="120" w:after="120"/>
      <w:jc w:val="both"/>
    </w:pPr>
    <w:rPr>
      <w:rFonts w:cs="Calibri"/>
      <w:b/>
      <w:bCs/>
      <w:sz w:val="24"/>
      <w:szCs w:val="28"/>
    </w:rPr>
  </w:style>
  <w:style w:type="paragraph" w:customStyle="1" w:styleId="DGATitre1">
    <w:name w:val="DGA Titre1"/>
    <w:basedOn w:val="Titre1user"/>
    <w:pPr>
      <w:tabs>
        <w:tab w:val="left" w:pos="360"/>
      </w:tabs>
      <w:overflowPunct w:val="0"/>
      <w:autoSpaceDE w:val="0"/>
      <w:ind w:left="360" w:hanging="360"/>
      <w:textAlignment w:val="baseline"/>
    </w:pPr>
    <w:rPr>
      <w:sz w:val="28"/>
    </w:rPr>
  </w:style>
  <w:style w:type="paragraph" w:styleId="En-ttedetabledesmatires">
    <w:name w:val="TOC Heading"/>
    <w:basedOn w:val="Titre1user"/>
    <w:next w:val="Normal1"/>
    <w:qFormat/>
    <w:pPr>
      <w:keepLines/>
      <w:widowControl/>
      <w:spacing w:before="0" w:after="0" w:line="257" w:lineRule="auto"/>
    </w:pPr>
    <w:rPr>
      <w:rFonts w:ascii="Calibri Light" w:hAnsi="Calibri Light"/>
      <w:b w:val="0"/>
      <w:color w:val="2E74B5"/>
      <w:kern w:val="0"/>
      <w:szCs w:val="32"/>
    </w:rPr>
  </w:style>
  <w:style w:type="paragraph" w:customStyle="1" w:styleId="Titreuser">
    <w:name w:val="Titre (user)"/>
    <w:basedOn w:val="Normal1"/>
    <w:next w:val="Normal1"/>
    <w:rPr>
      <w:spacing w:val="-10"/>
      <w:kern w:val="2"/>
      <w:sz w:val="56"/>
      <w:szCs w:val="56"/>
    </w:rPr>
  </w:style>
  <w:style w:type="paragraph" w:customStyle="1" w:styleId="Sous-titreuser">
    <w:name w:val="Sous-titre (user)"/>
    <w:basedOn w:val="Normal1"/>
    <w:next w:val="Normal1"/>
    <w:rPr>
      <w:color w:val="5A5A5A"/>
      <w:spacing w:val="15"/>
    </w:rPr>
  </w:style>
  <w:style w:type="paragraph" w:styleId="Citation">
    <w:name w:val="Quote"/>
    <w:basedOn w:val="Normal1"/>
    <w:next w:val="Normal1"/>
    <w:qFormat/>
    <w:pPr>
      <w:spacing w:before="200"/>
      <w:ind w:left="864" w:right="864"/>
      <w:jc w:val="center"/>
    </w:pPr>
    <w:rPr>
      <w:i/>
      <w:iCs/>
      <w:color w:val="404040"/>
    </w:rPr>
  </w:style>
  <w:style w:type="paragraph" w:styleId="Citationintense">
    <w:name w:val="Intense Quote"/>
    <w:basedOn w:val="Normal1"/>
    <w:next w:val="Normal1"/>
    <w:qFormat/>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1"/>
    <w:qFormat/>
    <w:pPr>
      <w:ind w:left="720"/>
    </w:pPr>
  </w:style>
  <w:style w:type="paragraph" w:customStyle="1" w:styleId="date10">
    <w:name w:val="date1"/>
    <w:basedOn w:val="Normal1"/>
    <w:pPr>
      <w:overflowPunct w:val="0"/>
      <w:autoSpaceDE w:val="0"/>
      <w:spacing w:after="3940"/>
      <w:ind w:right="1701"/>
      <w:jc w:val="right"/>
      <w:textAlignment w:val="baseline"/>
    </w:pPr>
    <w:rPr>
      <w:color w:val="000000"/>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suppressLineNumbers/>
      <w:tabs>
        <w:tab w:val="center" w:pos="4819"/>
        <w:tab w:val="right" w:pos="9638"/>
      </w:tabs>
    </w:pPr>
  </w:style>
  <w:style w:type="paragraph" w:customStyle="1" w:styleId="Contenudetableau">
    <w:name w:val="Contenu de tableau"/>
    <w:basedOn w:val="Normal"/>
    <w:pPr>
      <w:suppressLineNumbers/>
    </w:pPr>
  </w:style>
  <w:style w:type="paragraph" w:styleId="Pieddepage">
    <w:name w:val="footer"/>
    <w:basedOn w:val="Normal"/>
    <w:pPr>
      <w:suppressLineNumbers/>
      <w:tabs>
        <w:tab w:val="center" w:pos="4819"/>
        <w:tab w:val="right" w:pos="9638"/>
      </w:tabs>
    </w:pPr>
  </w:style>
  <w:style w:type="paragraph" w:styleId="Corpsdetexte">
    <w:name w:val="Body Text"/>
    <w:basedOn w:val="Normal"/>
    <w:pPr>
      <w:spacing w:after="120"/>
    </w:pPr>
  </w:style>
  <w:style w:type="character" w:styleId="Marquedecommentaire">
    <w:name w:val="annotation reference"/>
    <w:basedOn w:val="Policepardfaut"/>
    <w:uiPriority w:val="99"/>
    <w:semiHidden/>
    <w:unhideWhenUsed/>
    <w:rsid w:val="002D4228"/>
    <w:rPr>
      <w:sz w:val="16"/>
      <w:szCs w:val="16"/>
    </w:rPr>
  </w:style>
  <w:style w:type="paragraph" w:styleId="Commentaire">
    <w:name w:val="annotation text"/>
    <w:basedOn w:val="Normal"/>
    <w:link w:val="CommentaireCar"/>
    <w:uiPriority w:val="99"/>
    <w:semiHidden/>
    <w:unhideWhenUsed/>
    <w:rsid w:val="002D4228"/>
  </w:style>
  <w:style w:type="character" w:customStyle="1" w:styleId="CommentaireCar">
    <w:name w:val="Commentaire Car"/>
    <w:basedOn w:val="Policepardfaut"/>
    <w:link w:val="Commentaire"/>
    <w:uiPriority w:val="99"/>
    <w:semiHidden/>
    <w:rsid w:val="002D4228"/>
  </w:style>
  <w:style w:type="paragraph" w:styleId="Objetducommentaire">
    <w:name w:val="annotation subject"/>
    <w:basedOn w:val="Commentaire"/>
    <w:next w:val="Commentaire"/>
    <w:link w:val="ObjetducommentaireCar"/>
    <w:uiPriority w:val="99"/>
    <w:semiHidden/>
    <w:unhideWhenUsed/>
    <w:rsid w:val="002D4228"/>
    <w:rPr>
      <w:b/>
      <w:bCs/>
    </w:rPr>
  </w:style>
  <w:style w:type="character" w:customStyle="1" w:styleId="ObjetducommentaireCar">
    <w:name w:val="Objet du commentaire Car"/>
    <w:basedOn w:val="CommentaireCar"/>
    <w:link w:val="Objetducommentaire"/>
    <w:uiPriority w:val="99"/>
    <w:semiHidden/>
    <w:rsid w:val="002D4228"/>
    <w:rPr>
      <w:b/>
      <w:bCs/>
    </w:rPr>
  </w:style>
  <w:style w:type="paragraph" w:styleId="Textedebulles">
    <w:name w:val="Balloon Text"/>
    <w:basedOn w:val="Normal"/>
    <w:link w:val="TextedebullesCar"/>
    <w:uiPriority w:val="99"/>
    <w:semiHidden/>
    <w:unhideWhenUsed/>
    <w:rsid w:val="00FF09AD"/>
    <w:rPr>
      <w:rFonts w:ascii="Segoe UI" w:hAnsi="Segoe UI" w:cs="Segoe UI"/>
      <w:sz w:val="18"/>
      <w:szCs w:val="18"/>
    </w:rPr>
  </w:style>
  <w:style w:type="character" w:customStyle="1" w:styleId="TextedebullesCar">
    <w:name w:val="Texte de bulles Car"/>
    <w:basedOn w:val="Policepardfaut"/>
    <w:link w:val="Textedebulles"/>
    <w:uiPriority w:val="99"/>
    <w:semiHidden/>
    <w:rsid w:val="00FF09AD"/>
    <w:rPr>
      <w:rFonts w:ascii="Segoe UI" w:hAnsi="Segoe UI" w:cs="Segoe UI"/>
      <w:sz w:val="18"/>
      <w:szCs w:val="18"/>
    </w:rPr>
  </w:style>
  <w:style w:type="paragraph" w:styleId="Rvision">
    <w:name w:val="Revision"/>
    <w:hidden/>
    <w:uiPriority w:val="99"/>
    <w:semiHidden/>
    <w:rsid w:val="00FF0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4513</Words>
  <Characters>24825</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
  <LinksUpToDate>false</LinksUpToDate>
  <CharactersWithSpaces>29280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FURT Alicia</dc:creator>
  <cp:keywords/>
  <cp:lastModifiedBy>Sabine Carpentier</cp:lastModifiedBy>
  <cp:revision>2</cp:revision>
  <cp:lastPrinted>2026-04-10T09:27:00Z</cp:lastPrinted>
  <dcterms:created xsi:type="dcterms:W3CDTF">2026-04-10T12:23:00Z</dcterms:created>
  <dcterms:modified xsi:type="dcterms:W3CDTF">2026-04-10T12:23:00Z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ElementContenant">
    <vt:lpwstr>AE_COM</vt:lpwstr>
  </property>
  <property fmtid="{D5CDD505-2E9C-101B-9397-08002B2CF9AE}" pid="5" name="ElementPrecedent">
    <vt:lpwstr>AE_COM_Avance</vt:lpwstr>
  </property>
  <property fmtid="{D5CDD505-2E9C-101B-9397-08002B2CF9AE}" pid="6" name="IdentifiantEdition">
    <vt:lpwstr>AE_COM</vt:lpwstr>
  </property>
  <property fmtid="{D5CDD505-2E9C-101B-9397-08002B2CF9AE}" pid="7" name="NomSegment">
    <vt:lpwstr>AE_COM_Heures_Insertion_sociale</vt:lpwstr>
  </property>
  <property fmtid="{D5CDD505-2E9C-101B-9397-08002B2CF9AE}" pid="8" name="NouveauElement">
    <vt:lpwstr>AE_COM_Modalites_exe_sociale</vt:lpwstr>
  </property>
  <property fmtid="{D5CDD505-2E9C-101B-9397-08002B2CF9AE}" pid="9" name="ResultatCommande">
    <vt:lpwstr>Ok</vt:lpwstr>
  </property>
</Properties>
</file>